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9C01A" w14:textId="77777777" w:rsidR="00AE0237" w:rsidRPr="00B1249D" w:rsidRDefault="00AE0237" w:rsidP="001B0276">
      <w:pPr>
        <w:shd w:val="clear" w:color="auto" w:fill="FFFFFF"/>
        <w:spacing w:after="0" w:line="240" w:lineRule="auto"/>
        <w:ind w:firstLine="567"/>
        <w:rPr>
          <w:rFonts w:ascii="Times New Roman" w:eastAsia="Calibri" w:hAnsi="Times New Roman" w:cs="Times New Roman"/>
          <w:sz w:val="24"/>
          <w:szCs w:val="24"/>
        </w:rPr>
      </w:pPr>
    </w:p>
    <w:p w14:paraId="6B0171B8" w14:textId="64F2F400" w:rsidR="00774AA5" w:rsidRPr="00574D53" w:rsidRDefault="001E42D2" w:rsidP="00BF700A">
      <w:pPr>
        <w:pStyle w:val="Antrat2"/>
        <w:jc w:val="right"/>
        <w:rPr>
          <w:rFonts w:ascii="Times New Roman" w:hAnsi="Times New Roman" w:cs="Times New Roman"/>
          <w:color w:val="auto"/>
          <w:sz w:val="24"/>
          <w:szCs w:val="24"/>
        </w:rPr>
      </w:pPr>
      <w:bookmarkStart w:id="0" w:name="_Toc132961707"/>
      <w:bookmarkStart w:id="1" w:name="_Toc167204063"/>
      <w:bookmarkStart w:id="2" w:name="_Toc187746793"/>
      <w:r w:rsidRPr="00574D53">
        <w:rPr>
          <w:rFonts w:ascii="Times New Roman" w:hAnsi="Times New Roman" w:cs="Times New Roman"/>
          <w:color w:val="auto"/>
          <w:sz w:val="24"/>
          <w:szCs w:val="24"/>
        </w:rPr>
        <w:t>Specialiųjų pirkimo sąlygų</w:t>
      </w:r>
      <w:r w:rsidR="008F59C5" w:rsidRPr="00574D53">
        <w:rPr>
          <w:rFonts w:ascii="Times New Roman" w:hAnsi="Times New Roman" w:cs="Times New Roman"/>
          <w:color w:val="auto"/>
          <w:sz w:val="24"/>
          <w:szCs w:val="24"/>
        </w:rPr>
        <w:t xml:space="preserve"> 1 priedas „Terminai“</w:t>
      </w:r>
      <w:bookmarkEnd w:id="0"/>
      <w:bookmarkEnd w:id="1"/>
      <w:bookmarkEnd w:id="2"/>
    </w:p>
    <w:p w14:paraId="085A1F71" w14:textId="77777777" w:rsidR="00BF700A" w:rsidRPr="00BF700A" w:rsidRDefault="00BF700A" w:rsidP="00BF700A"/>
    <w:p w14:paraId="36AECE09" w14:textId="63CF22D2" w:rsidR="00BF700A" w:rsidRPr="00BF700A" w:rsidRDefault="00BF700A" w:rsidP="00BF700A">
      <w:pPr>
        <w:jc w:val="center"/>
        <w:rPr>
          <w:rFonts w:ascii="Times New Roman" w:hAnsi="Times New Roman" w:cs="Times New Roman"/>
          <w:b/>
          <w:bCs/>
          <w:sz w:val="28"/>
          <w:szCs w:val="28"/>
        </w:rPr>
      </w:pPr>
      <w:r w:rsidRPr="00BF700A">
        <w:rPr>
          <w:rFonts w:ascii="Times New Roman" w:hAnsi="Times New Roman" w:cs="Times New Roman"/>
          <w:b/>
          <w:bCs/>
          <w:sz w:val="28"/>
          <w:szCs w:val="28"/>
        </w:rPr>
        <w:t>TERMINAI</w:t>
      </w:r>
    </w:p>
    <w:p w14:paraId="31748C91" w14:textId="77777777" w:rsidR="00A53BAE" w:rsidRPr="008D4BFA" w:rsidRDefault="00A53BAE" w:rsidP="008E479D">
      <w:pPr>
        <w:shd w:val="clear" w:color="auto" w:fill="FFFFFF"/>
        <w:spacing w:after="0" w:line="240" w:lineRule="auto"/>
        <w:jc w:val="right"/>
        <w:rPr>
          <w:rFonts w:eastAsia="Calibri" w:cstheme="minorHAnsi"/>
          <w:color w:val="0070C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8"/>
        <w:gridCol w:w="3459"/>
        <w:gridCol w:w="2801"/>
      </w:tblGrid>
      <w:tr w:rsidR="00774AA5" w:rsidRPr="00873E83" w14:paraId="3FCF842A" w14:textId="77777777" w:rsidTr="00873E83">
        <w:trPr>
          <w:trHeight w:val="20"/>
        </w:trPr>
        <w:tc>
          <w:tcPr>
            <w:tcW w:w="726" w:type="dxa"/>
            <w:shd w:val="clear" w:color="auto" w:fill="D9D9D9" w:themeFill="background1" w:themeFillShade="D9"/>
            <w:tcMar>
              <w:top w:w="0" w:type="dxa"/>
              <w:left w:w="108" w:type="dxa"/>
              <w:bottom w:w="0" w:type="dxa"/>
              <w:right w:w="108" w:type="dxa"/>
            </w:tcMar>
          </w:tcPr>
          <w:p w14:paraId="5F415FBB" w14:textId="77777777" w:rsidR="00774AA5" w:rsidRPr="00873E83" w:rsidRDefault="009F4FBE" w:rsidP="004B3551">
            <w:pPr>
              <w:jc w:val="center"/>
              <w:rPr>
                <w:rFonts w:ascii="Times New Roman" w:hAnsi="Times New Roman" w:cs="Times New Roman"/>
                <w:b/>
                <w:bCs/>
                <w:sz w:val="24"/>
                <w:szCs w:val="24"/>
              </w:rPr>
            </w:pPr>
            <w:proofErr w:type="spellStart"/>
            <w:r w:rsidRPr="00873E83">
              <w:rPr>
                <w:rFonts w:ascii="Times New Roman" w:hAnsi="Times New Roman" w:cs="Times New Roman"/>
                <w:b/>
                <w:bCs/>
                <w:sz w:val="24"/>
                <w:szCs w:val="24"/>
              </w:rPr>
              <w:t>Eil.Nr</w:t>
            </w:r>
            <w:proofErr w:type="spellEnd"/>
            <w:r w:rsidRPr="00873E83">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6A026697" w14:textId="77777777" w:rsidR="00774AA5" w:rsidRPr="00873E83" w:rsidRDefault="004B3551" w:rsidP="004B3551">
            <w:pPr>
              <w:jc w:val="center"/>
              <w:rPr>
                <w:rFonts w:ascii="Times New Roman" w:hAnsi="Times New Roman" w:cs="Times New Roman"/>
                <w:b/>
                <w:bCs/>
                <w:sz w:val="24"/>
                <w:szCs w:val="24"/>
              </w:rPr>
            </w:pPr>
            <w:r w:rsidRPr="00873E83">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7926B101" w14:textId="77777777" w:rsidR="00774AA5" w:rsidRPr="00873E83" w:rsidRDefault="00774AA5" w:rsidP="004B3551">
            <w:pPr>
              <w:spacing w:after="0"/>
              <w:jc w:val="center"/>
              <w:rPr>
                <w:rFonts w:ascii="Times New Roman" w:hAnsi="Times New Roman" w:cs="Times New Roman"/>
                <w:b/>
                <w:sz w:val="24"/>
                <w:szCs w:val="24"/>
              </w:rPr>
            </w:pPr>
            <w:r w:rsidRPr="00873E83">
              <w:rPr>
                <w:rFonts w:ascii="Times New Roman" w:hAnsi="Times New Roman" w:cs="Times New Roman"/>
                <w:b/>
                <w:sz w:val="24"/>
                <w:szCs w:val="24"/>
              </w:rPr>
              <w:t>DATA/DIENŲ SKAIČIUS/ LAIKAS</w:t>
            </w:r>
          </w:p>
          <w:p w14:paraId="5C6160C2" w14:textId="77777777" w:rsidR="00774AA5" w:rsidRPr="00873E83" w:rsidRDefault="00774AA5" w:rsidP="004B3551">
            <w:pPr>
              <w:spacing w:after="0"/>
              <w:jc w:val="center"/>
              <w:rPr>
                <w:rFonts w:ascii="Times New Roman" w:hAnsi="Times New Roman" w:cs="Times New Roman"/>
                <w:sz w:val="24"/>
                <w:szCs w:val="24"/>
              </w:rPr>
            </w:pPr>
            <w:r w:rsidRPr="00873E83">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EC9D3D0" w14:textId="77777777" w:rsidR="00774AA5" w:rsidRPr="00873E83" w:rsidRDefault="00774AA5" w:rsidP="004B3551">
            <w:pPr>
              <w:jc w:val="center"/>
              <w:rPr>
                <w:rFonts w:ascii="Times New Roman" w:hAnsi="Times New Roman" w:cs="Times New Roman"/>
                <w:b/>
                <w:sz w:val="24"/>
                <w:szCs w:val="24"/>
              </w:rPr>
            </w:pPr>
            <w:r w:rsidRPr="00873E83">
              <w:rPr>
                <w:rFonts w:ascii="Times New Roman" w:hAnsi="Times New Roman" w:cs="Times New Roman"/>
                <w:b/>
                <w:sz w:val="24"/>
                <w:szCs w:val="24"/>
              </w:rPr>
              <w:t>PASTABOS</w:t>
            </w:r>
          </w:p>
        </w:tc>
      </w:tr>
      <w:tr w:rsidR="00774AA5" w:rsidRPr="00873E83" w14:paraId="69B9DB99" w14:textId="77777777" w:rsidTr="00873E83">
        <w:trPr>
          <w:trHeight w:val="20"/>
        </w:trPr>
        <w:tc>
          <w:tcPr>
            <w:tcW w:w="726" w:type="dxa"/>
            <w:shd w:val="clear" w:color="auto" w:fill="auto"/>
            <w:tcMar>
              <w:top w:w="0" w:type="dxa"/>
              <w:left w:w="108" w:type="dxa"/>
              <w:bottom w:w="0" w:type="dxa"/>
              <w:right w:w="108" w:type="dxa"/>
            </w:tcMar>
          </w:tcPr>
          <w:p w14:paraId="170E228A" w14:textId="77777777" w:rsidR="00774AA5" w:rsidRPr="00873E83" w:rsidRDefault="006932C2" w:rsidP="006932C2">
            <w:pPr>
              <w:keepNext/>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144FD576" w14:textId="77777777" w:rsidR="00774AA5" w:rsidRPr="00873E83" w:rsidRDefault="00774AA5" w:rsidP="0003169B">
            <w:pPr>
              <w:keepNext/>
              <w:spacing w:after="0" w:line="240" w:lineRule="auto"/>
              <w:rPr>
                <w:rFonts w:ascii="Times New Roman" w:hAnsi="Times New Roman" w:cs="Times New Roman"/>
                <w:sz w:val="24"/>
                <w:szCs w:val="24"/>
              </w:rPr>
            </w:pPr>
            <w:r w:rsidRPr="00873E83">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55BCD4BA"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nurodytas </w:t>
            </w:r>
            <w:r w:rsidR="00C47599" w:rsidRPr="00873E83">
              <w:rPr>
                <w:rFonts w:ascii="Times New Roman" w:hAnsi="Times New Roman" w:cs="Times New Roman"/>
                <w:sz w:val="24"/>
                <w:szCs w:val="24"/>
              </w:rPr>
              <w:t>s</w:t>
            </w:r>
            <w:r w:rsidRPr="00873E83">
              <w:rPr>
                <w:rFonts w:ascii="Times New Roman" w:hAnsi="Times New Roman" w:cs="Times New Roman"/>
                <w:sz w:val="24"/>
                <w:szCs w:val="24"/>
              </w:rPr>
              <w:t xml:space="preserve">kelbime </w:t>
            </w:r>
          </w:p>
        </w:tc>
        <w:tc>
          <w:tcPr>
            <w:tcW w:w="2954" w:type="dxa"/>
            <w:shd w:val="clear" w:color="auto" w:fill="auto"/>
            <w:tcMar>
              <w:top w:w="0" w:type="dxa"/>
              <w:left w:w="108" w:type="dxa"/>
              <w:bottom w:w="0" w:type="dxa"/>
              <w:right w:w="108" w:type="dxa"/>
            </w:tcMar>
          </w:tcPr>
          <w:p w14:paraId="4839BAA3" w14:textId="77777777" w:rsidR="00774AA5" w:rsidRPr="00873E83" w:rsidRDefault="00774AA5" w:rsidP="00593F3E">
            <w:pPr>
              <w:spacing w:after="0" w:line="240" w:lineRule="auto"/>
              <w:rPr>
                <w:rFonts w:ascii="Times New Roman" w:hAnsi="Times New Roman" w:cs="Times New Roman"/>
                <w:iCs/>
                <w:sz w:val="24"/>
                <w:szCs w:val="24"/>
              </w:rPr>
            </w:pPr>
            <w:r w:rsidRPr="00873E83">
              <w:rPr>
                <w:rFonts w:ascii="Times New Roman" w:hAnsi="Times New Roman" w:cs="Times New Roman"/>
                <w:sz w:val="24"/>
                <w:szCs w:val="24"/>
              </w:rPr>
              <w:t>Perkančioji organizacija turi teisę pratęsti pasiūlymų pateikimo terminą.</w:t>
            </w:r>
          </w:p>
        </w:tc>
      </w:tr>
      <w:tr w:rsidR="00774AA5" w:rsidRPr="00873E83" w14:paraId="6CEED186" w14:textId="77777777" w:rsidTr="00873E83">
        <w:trPr>
          <w:trHeight w:val="20"/>
        </w:trPr>
        <w:tc>
          <w:tcPr>
            <w:tcW w:w="726" w:type="dxa"/>
            <w:shd w:val="clear" w:color="auto" w:fill="auto"/>
            <w:tcMar>
              <w:top w:w="0" w:type="dxa"/>
              <w:left w:w="108" w:type="dxa"/>
              <w:bottom w:w="0" w:type="dxa"/>
              <w:right w:w="108" w:type="dxa"/>
            </w:tcMar>
          </w:tcPr>
          <w:p w14:paraId="1A2A7B5D" w14:textId="77777777" w:rsidR="00774AA5" w:rsidRPr="00873E83" w:rsidRDefault="006932C2" w:rsidP="006932C2">
            <w:pPr>
              <w:keepNext/>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6ACB5F25" w14:textId="77777777" w:rsidR="00774AA5" w:rsidRPr="00873E83" w:rsidRDefault="00774AA5" w:rsidP="0003169B">
            <w:pPr>
              <w:keepNext/>
              <w:spacing w:after="0" w:line="240" w:lineRule="auto"/>
              <w:rPr>
                <w:rFonts w:ascii="Times New Roman" w:hAnsi="Times New Roman" w:cs="Times New Roman"/>
                <w:sz w:val="24"/>
                <w:szCs w:val="24"/>
              </w:rPr>
            </w:pPr>
            <w:r w:rsidRPr="00873E83">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170E0FC5" w14:textId="26C99E5D"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Pradedamas ne anksčiau nei </w:t>
            </w:r>
            <w:r w:rsidRPr="00873E83">
              <w:rPr>
                <w:rFonts w:ascii="Times New Roman" w:hAnsi="Times New Roman" w:cs="Times New Roman"/>
                <w:color w:val="000000" w:themeColor="text1"/>
                <w:sz w:val="24"/>
                <w:szCs w:val="24"/>
              </w:rPr>
              <w:t xml:space="preserve">po </w:t>
            </w:r>
            <w:r w:rsidR="001F6010">
              <w:rPr>
                <w:rFonts w:ascii="Times New Roman" w:hAnsi="Times New Roman" w:cs="Times New Roman"/>
                <w:color w:val="000000" w:themeColor="text1"/>
                <w:sz w:val="24"/>
                <w:szCs w:val="24"/>
              </w:rPr>
              <w:t>30</w:t>
            </w:r>
            <w:r w:rsidRPr="00873E83">
              <w:rPr>
                <w:rFonts w:ascii="Times New Roman" w:hAnsi="Times New Roman" w:cs="Times New Roman"/>
                <w:color w:val="000000" w:themeColor="text1"/>
                <w:sz w:val="24"/>
                <w:szCs w:val="24"/>
              </w:rPr>
              <w:t xml:space="preserve"> minučių</w:t>
            </w:r>
            <w:r w:rsidRPr="00873E83">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117FBFD4" w14:textId="77777777" w:rsidR="00774AA5" w:rsidRPr="00873E83" w:rsidRDefault="00774AA5" w:rsidP="0003169B">
            <w:pPr>
              <w:spacing w:after="0" w:line="240" w:lineRule="auto"/>
              <w:rPr>
                <w:rFonts w:ascii="Times New Roman" w:hAnsi="Times New Roman" w:cs="Times New Roman"/>
                <w:iCs/>
                <w:sz w:val="24"/>
                <w:szCs w:val="24"/>
              </w:rPr>
            </w:pPr>
          </w:p>
        </w:tc>
      </w:tr>
      <w:tr w:rsidR="00774AA5" w:rsidRPr="00873E83" w14:paraId="337D3E4D" w14:textId="77777777" w:rsidTr="00873E83">
        <w:trPr>
          <w:trHeight w:val="20"/>
        </w:trPr>
        <w:tc>
          <w:tcPr>
            <w:tcW w:w="726" w:type="dxa"/>
            <w:shd w:val="clear" w:color="auto" w:fill="auto"/>
            <w:tcMar>
              <w:top w:w="0" w:type="dxa"/>
              <w:left w:w="108" w:type="dxa"/>
              <w:bottom w:w="0" w:type="dxa"/>
              <w:right w:w="108" w:type="dxa"/>
            </w:tcMar>
          </w:tcPr>
          <w:p w14:paraId="20E8F3A6" w14:textId="6FB084E4" w:rsidR="00774AA5" w:rsidRPr="00873E83" w:rsidRDefault="00B418EC" w:rsidP="006932C2">
            <w:pPr>
              <w:keepNext/>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3</w:t>
            </w:r>
            <w:r w:rsidR="006932C2" w:rsidRPr="00873E83">
              <w:rPr>
                <w:rFonts w:ascii="Times New Roman" w:hAnsi="Times New Roman" w:cs="Times New Roman"/>
                <w:bCs/>
                <w:sz w:val="24"/>
                <w:szCs w:val="24"/>
              </w:rPr>
              <w:t>.</w:t>
            </w:r>
          </w:p>
        </w:tc>
        <w:tc>
          <w:tcPr>
            <w:tcW w:w="2531" w:type="dxa"/>
            <w:shd w:val="clear" w:color="auto" w:fill="auto"/>
            <w:tcMar>
              <w:top w:w="0" w:type="dxa"/>
              <w:left w:w="108" w:type="dxa"/>
              <w:bottom w:w="0" w:type="dxa"/>
              <w:right w:w="108" w:type="dxa"/>
            </w:tcMar>
          </w:tcPr>
          <w:p w14:paraId="23D7E56C" w14:textId="77777777" w:rsidR="00774AA5" w:rsidRPr="00873E83" w:rsidRDefault="00774AA5" w:rsidP="0003169B">
            <w:pPr>
              <w:keepNext/>
              <w:spacing w:after="0" w:line="240" w:lineRule="auto"/>
              <w:rPr>
                <w:rFonts w:ascii="Times New Roman" w:hAnsi="Times New Roman" w:cs="Times New Roman"/>
                <w:bCs/>
                <w:sz w:val="24"/>
                <w:szCs w:val="24"/>
              </w:rPr>
            </w:pPr>
            <w:r w:rsidRPr="00873E83">
              <w:rPr>
                <w:rFonts w:ascii="Times New Roman" w:hAnsi="Times New Roman" w:cs="Times New Roman"/>
                <w:sz w:val="24"/>
                <w:szCs w:val="24"/>
              </w:rPr>
              <w:t xml:space="preserve">Prašymą paaiškinti, patikslinti pirkimo </w:t>
            </w:r>
            <w:r w:rsidR="00EF5E21" w:rsidRPr="00873E83">
              <w:rPr>
                <w:rFonts w:ascii="Times New Roman" w:hAnsi="Times New Roman" w:cs="Times New Roman"/>
                <w:sz w:val="24"/>
                <w:szCs w:val="24"/>
              </w:rPr>
              <w:t>sąlygas</w:t>
            </w:r>
            <w:r w:rsidRPr="00873E83">
              <w:rPr>
                <w:rFonts w:ascii="Times New Roman" w:hAnsi="Times New Roman" w:cs="Times New Roman"/>
                <w:sz w:val="24"/>
                <w:szCs w:val="24"/>
              </w:rPr>
              <w:t xml:space="preserve"> tiekėjas turi pateikti ne vėliau kaip:</w:t>
            </w:r>
          </w:p>
        </w:tc>
        <w:tc>
          <w:tcPr>
            <w:tcW w:w="3643" w:type="dxa"/>
            <w:shd w:val="clear" w:color="auto" w:fill="auto"/>
            <w:tcMar>
              <w:top w:w="0" w:type="dxa"/>
              <w:left w:w="108" w:type="dxa"/>
              <w:bottom w:w="0" w:type="dxa"/>
              <w:right w:w="108" w:type="dxa"/>
            </w:tcMar>
          </w:tcPr>
          <w:p w14:paraId="2C8929F7" w14:textId="35266F95" w:rsidR="00774AA5" w:rsidRPr="00873E83" w:rsidRDefault="00475E9F"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5F17E7" w:rsidRPr="00873E83">
              <w:rPr>
                <w:rFonts w:ascii="Times New Roman" w:hAnsi="Times New Roman" w:cs="Times New Roman"/>
                <w:color w:val="00B050"/>
                <w:sz w:val="24"/>
                <w:szCs w:val="24"/>
              </w:rPr>
              <w:t xml:space="preserve"> </w:t>
            </w:r>
            <w:r w:rsidR="005F17E7" w:rsidRPr="00873E83">
              <w:rPr>
                <w:rFonts w:ascii="Times New Roman" w:hAnsi="Times New Roman" w:cs="Times New Roman"/>
                <w:sz w:val="24"/>
                <w:szCs w:val="24"/>
              </w:rPr>
              <w:t>die</w:t>
            </w:r>
            <w:r w:rsidR="00AE531F" w:rsidRPr="00873E83">
              <w:rPr>
                <w:rFonts w:ascii="Times New Roman" w:hAnsi="Times New Roman" w:cs="Times New Roman"/>
                <w:sz w:val="24"/>
                <w:szCs w:val="24"/>
              </w:rPr>
              <w:t>n</w:t>
            </w:r>
            <w:r>
              <w:rPr>
                <w:rFonts w:ascii="Times New Roman" w:hAnsi="Times New Roman" w:cs="Times New Roman"/>
                <w:sz w:val="24"/>
                <w:szCs w:val="24"/>
              </w:rPr>
              <w:t>os</w:t>
            </w:r>
            <w:r w:rsidR="005F17E7" w:rsidRPr="00873E83">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251BB862" w14:textId="77777777" w:rsidR="00774AA5" w:rsidRPr="00873E83" w:rsidRDefault="00774AA5" w:rsidP="00424668">
            <w:pPr>
              <w:spacing w:after="0" w:line="240" w:lineRule="auto"/>
              <w:rPr>
                <w:rFonts w:ascii="Times New Roman" w:hAnsi="Times New Roman" w:cs="Times New Roman"/>
                <w:iCs/>
                <w:color w:val="7030A0"/>
                <w:sz w:val="24"/>
                <w:szCs w:val="24"/>
              </w:rPr>
            </w:pPr>
          </w:p>
        </w:tc>
      </w:tr>
      <w:tr w:rsidR="00774AA5" w:rsidRPr="00873E83" w14:paraId="6473937F" w14:textId="77777777" w:rsidTr="00873E83">
        <w:trPr>
          <w:trHeight w:val="20"/>
        </w:trPr>
        <w:tc>
          <w:tcPr>
            <w:tcW w:w="726" w:type="dxa"/>
            <w:shd w:val="clear" w:color="auto" w:fill="auto"/>
            <w:tcMar>
              <w:top w:w="0" w:type="dxa"/>
              <w:left w:w="108" w:type="dxa"/>
              <w:bottom w:w="0" w:type="dxa"/>
              <w:right w:w="108" w:type="dxa"/>
            </w:tcMar>
          </w:tcPr>
          <w:p w14:paraId="66CBDA60" w14:textId="3EC456C3"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 xml:space="preserve">4. </w:t>
            </w:r>
          </w:p>
        </w:tc>
        <w:tc>
          <w:tcPr>
            <w:tcW w:w="2531" w:type="dxa"/>
            <w:shd w:val="clear" w:color="auto" w:fill="auto"/>
            <w:tcMar>
              <w:top w:w="0" w:type="dxa"/>
              <w:left w:w="108" w:type="dxa"/>
              <w:bottom w:w="0" w:type="dxa"/>
              <w:right w:w="108" w:type="dxa"/>
            </w:tcMar>
          </w:tcPr>
          <w:p w14:paraId="35857CE0"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Perkančioji organizacija </w:t>
            </w:r>
            <w:r w:rsidR="001E42D2" w:rsidRPr="00873E83">
              <w:rPr>
                <w:rFonts w:ascii="Times New Roman" w:hAnsi="Times New Roman" w:cs="Times New Roman"/>
                <w:sz w:val="24"/>
                <w:szCs w:val="24"/>
              </w:rPr>
              <w:t>specialiųjų pirkimo</w:t>
            </w:r>
            <w:r w:rsidRPr="00873E83">
              <w:rPr>
                <w:rFonts w:ascii="Times New Roman" w:hAnsi="Times New Roman" w:cs="Times New Roman"/>
                <w:sz w:val="24"/>
                <w:szCs w:val="24"/>
              </w:rPr>
              <w:t xml:space="preserve"> </w:t>
            </w:r>
            <w:r w:rsidR="004A7468" w:rsidRPr="00873E83">
              <w:rPr>
                <w:rFonts w:ascii="Times New Roman" w:hAnsi="Times New Roman" w:cs="Times New Roman"/>
                <w:sz w:val="24"/>
                <w:szCs w:val="24"/>
              </w:rPr>
              <w:t xml:space="preserve">sąlygų </w:t>
            </w:r>
            <w:r w:rsidRPr="00873E83">
              <w:rPr>
                <w:rFonts w:ascii="Times New Roman" w:hAnsi="Times New Roman" w:cs="Times New Roman"/>
                <w:sz w:val="24"/>
                <w:szCs w:val="24"/>
              </w:rPr>
              <w:t>paaiškinimą, patikslinimą pateikia visiems tiekėjams ne vėliau kaip:</w:t>
            </w:r>
          </w:p>
        </w:tc>
        <w:tc>
          <w:tcPr>
            <w:tcW w:w="3643" w:type="dxa"/>
            <w:shd w:val="clear" w:color="auto" w:fill="auto"/>
            <w:tcMar>
              <w:top w:w="0" w:type="dxa"/>
              <w:left w:w="108" w:type="dxa"/>
              <w:bottom w:w="0" w:type="dxa"/>
              <w:right w:w="108" w:type="dxa"/>
            </w:tcMar>
          </w:tcPr>
          <w:p w14:paraId="5D147BB5" w14:textId="29C67576" w:rsidR="00774AA5" w:rsidRPr="007C76BC" w:rsidRDefault="00475E9F" w:rsidP="0003169B">
            <w:pPr>
              <w:spacing w:after="0" w:line="240" w:lineRule="auto"/>
              <w:rPr>
                <w:rFonts w:ascii="Times New Roman" w:hAnsi="Times New Roman" w:cs="Times New Roman"/>
                <w:sz w:val="24"/>
                <w:szCs w:val="24"/>
                <w:lang w:val="pt-BR"/>
              </w:rPr>
            </w:pPr>
            <w:r>
              <w:rPr>
                <w:rFonts w:ascii="Times New Roman" w:hAnsi="Times New Roman" w:cs="Times New Roman"/>
                <w:sz w:val="24"/>
                <w:szCs w:val="24"/>
              </w:rPr>
              <w:t>4</w:t>
            </w:r>
            <w:r w:rsidR="00BD34A2" w:rsidRPr="00873E83">
              <w:rPr>
                <w:rFonts w:ascii="Times New Roman" w:hAnsi="Times New Roman" w:cs="Times New Roman"/>
                <w:sz w:val="24"/>
                <w:szCs w:val="24"/>
              </w:rPr>
              <w:t xml:space="preserve"> </w:t>
            </w:r>
            <w:r w:rsidR="00CE1F13" w:rsidRPr="00873E83">
              <w:rPr>
                <w:rFonts w:ascii="Times New Roman" w:hAnsi="Times New Roman" w:cs="Times New Roman"/>
                <w:sz w:val="24"/>
                <w:szCs w:val="24"/>
              </w:rPr>
              <w:t>dien</w:t>
            </w:r>
            <w:r w:rsidR="00AE531F" w:rsidRPr="00873E83">
              <w:rPr>
                <w:rFonts w:ascii="Times New Roman" w:hAnsi="Times New Roman" w:cs="Times New Roman"/>
                <w:sz w:val="24"/>
                <w:szCs w:val="24"/>
              </w:rPr>
              <w:t>os</w:t>
            </w:r>
            <w:r w:rsidR="00CE1F13" w:rsidRPr="00873E83">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75DAC2E4" w14:textId="77777777" w:rsidR="00774AA5" w:rsidRPr="00873E83" w:rsidRDefault="00774AA5" w:rsidP="00CE1F13">
            <w:pPr>
              <w:spacing w:after="0" w:line="240" w:lineRule="auto"/>
              <w:rPr>
                <w:rFonts w:ascii="Times New Roman" w:hAnsi="Times New Roman" w:cs="Times New Roman"/>
                <w:sz w:val="24"/>
                <w:szCs w:val="24"/>
              </w:rPr>
            </w:pPr>
          </w:p>
        </w:tc>
      </w:tr>
      <w:tr w:rsidR="00774AA5" w:rsidRPr="00873E83" w14:paraId="56354CD2" w14:textId="77777777" w:rsidTr="00873E83">
        <w:trPr>
          <w:trHeight w:val="20"/>
        </w:trPr>
        <w:tc>
          <w:tcPr>
            <w:tcW w:w="726" w:type="dxa"/>
            <w:shd w:val="clear" w:color="auto" w:fill="auto"/>
            <w:tcMar>
              <w:top w:w="0" w:type="dxa"/>
              <w:left w:w="108" w:type="dxa"/>
              <w:bottom w:w="0" w:type="dxa"/>
              <w:right w:w="108" w:type="dxa"/>
            </w:tcMar>
          </w:tcPr>
          <w:p w14:paraId="40EE53EA" w14:textId="60E91229"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5.</w:t>
            </w:r>
          </w:p>
        </w:tc>
        <w:tc>
          <w:tcPr>
            <w:tcW w:w="2531" w:type="dxa"/>
            <w:shd w:val="clear" w:color="auto" w:fill="auto"/>
            <w:tcMar>
              <w:top w:w="0" w:type="dxa"/>
              <w:left w:w="108" w:type="dxa"/>
              <w:bottom w:w="0" w:type="dxa"/>
              <w:right w:w="108" w:type="dxa"/>
            </w:tcMar>
          </w:tcPr>
          <w:p w14:paraId="12161D9D" w14:textId="77777777" w:rsidR="00774AA5" w:rsidRPr="00873E83" w:rsidRDefault="00455131"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O</w:t>
            </w:r>
            <w:r w:rsidR="00774AA5" w:rsidRPr="00873E83">
              <w:rPr>
                <w:rFonts w:ascii="Times New Roman" w:hAnsi="Times New Roman" w:cs="Times New Roman"/>
                <w:sz w:val="24"/>
                <w:szCs w:val="24"/>
              </w:rPr>
              <w:t>bjekto apžiūra bus vykdoma:</w:t>
            </w:r>
          </w:p>
        </w:tc>
        <w:tc>
          <w:tcPr>
            <w:tcW w:w="3643" w:type="dxa"/>
            <w:shd w:val="clear" w:color="auto" w:fill="auto"/>
            <w:tcMar>
              <w:top w:w="0" w:type="dxa"/>
              <w:left w:w="108" w:type="dxa"/>
              <w:bottom w:w="0" w:type="dxa"/>
              <w:right w:w="108" w:type="dxa"/>
            </w:tcMar>
          </w:tcPr>
          <w:p w14:paraId="757ACF32" w14:textId="77777777" w:rsidR="00774AA5" w:rsidRPr="00873E83" w:rsidRDefault="00EA1379" w:rsidP="00EA1379">
            <w:pPr>
              <w:spacing w:after="0" w:line="240" w:lineRule="auto"/>
              <w:rPr>
                <w:rFonts w:ascii="Times New Roman" w:hAnsi="Times New Roman" w:cs="Times New Roman"/>
                <w:iCs/>
                <w:color w:val="FF0000"/>
                <w:sz w:val="24"/>
                <w:szCs w:val="24"/>
              </w:rPr>
            </w:pPr>
            <w:r w:rsidRPr="00873E83">
              <w:rPr>
                <w:rFonts w:ascii="Times New Roman" w:hAnsi="Times New Roman" w:cs="Times New Roman"/>
                <w:sz w:val="24"/>
                <w:szCs w:val="24"/>
              </w:rPr>
              <w:t>NETAIKOMA</w:t>
            </w:r>
          </w:p>
        </w:tc>
        <w:tc>
          <w:tcPr>
            <w:tcW w:w="2954" w:type="dxa"/>
            <w:shd w:val="clear" w:color="auto" w:fill="auto"/>
            <w:tcMar>
              <w:top w:w="0" w:type="dxa"/>
              <w:left w:w="108" w:type="dxa"/>
              <w:bottom w:w="0" w:type="dxa"/>
              <w:right w:w="108" w:type="dxa"/>
            </w:tcMar>
          </w:tcPr>
          <w:p w14:paraId="036BB617"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6A3189F7" w14:textId="77777777" w:rsidTr="00873E83">
        <w:trPr>
          <w:trHeight w:val="20"/>
        </w:trPr>
        <w:tc>
          <w:tcPr>
            <w:tcW w:w="726" w:type="dxa"/>
            <w:shd w:val="clear" w:color="auto" w:fill="auto"/>
            <w:tcMar>
              <w:top w:w="0" w:type="dxa"/>
              <w:left w:w="108" w:type="dxa"/>
              <w:bottom w:w="0" w:type="dxa"/>
              <w:right w:w="108" w:type="dxa"/>
            </w:tcMar>
          </w:tcPr>
          <w:p w14:paraId="55D10488" w14:textId="5A87B29A"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6.</w:t>
            </w:r>
          </w:p>
        </w:tc>
        <w:tc>
          <w:tcPr>
            <w:tcW w:w="2531" w:type="dxa"/>
            <w:shd w:val="clear" w:color="auto" w:fill="auto"/>
            <w:tcMar>
              <w:top w:w="0" w:type="dxa"/>
              <w:left w:w="108" w:type="dxa"/>
              <w:bottom w:w="0" w:type="dxa"/>
              <w:right w:w="108" w:type="dxa"/>
            </w:tcMar>
          </w:tcPr>
          <w:p w14:paraId="4EA7B2FE"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Perkančioji organizacija rengs susitikimus su tiekėjais dėl </w:t>
            </w:r>
            <w:r w:rsidR="001E42D2" w:rsidRPr="00873E83">
              <w:rPr>
                <w:rFonts w:ascii="Times New Roman" w:hAnsi="Times New Roman" w:cs="Times New Roman"/>
                <w:sz w:val="24"/>
                <w:szCs w:val="24"/>
              </w:rPr>
              <w:t>specialiųjų pirkimo</w:t>
            </w:r>
            <w:r w:rsidR="004A7468" w:rsidRPr="00873E83">
              <w:rPr>
                <w:rFonts w:ascii="Times New Roman" w:hAnsi="Times New Roman" w:cs="Times New Roman"/>
                <w:sz w:val="24"/>
                <w:szCs w:val="24"/>
              </w:rPr>
              <w:t xml:space="preserve"> sąlygų</w:t>
            </w:r>
            <w:r w:rsidRPr="00873E83">
              <w:rPr>
                <w:rFonts w:ascii="Times New Roman" w:hAnsi="Times New Roman" w:cs="Times New Roman"/>
                <w:sz w:val="24"/>
                <w:szCs w:val="24"/>
              </w:rPr>
              <w:t xml:space="preserve"> paaiškinimo</w:t>
            </w:r>
          </w:p>
        </w:tc>
        <w:tc>
          <w:tcPr>
            <w:tcW w:w="3643" w:type="dxa"/>
            <w:shd w:val="clear" w:color="auto" w:fill="auto"/>
            <w:tcMar>
              <w:top w:w="0" w:type="dxa"/>
              <w:left w:w="108" w:type="dxa"/>
              <w:bottom w:w="0" w:type="dxa"/>
              <w:right w:w="108" w:type="dxa"/>
            </w:tcMar>
          </w:tcPr>
          <w:p w14:paraId="128A8F18" w14:textId="77777777" w:rsidR="00774AA5" w:rsidRPr="00873E83" w:rsidRDefault="00774AA5" w:rsidP="0003169B">
            <w:pPr>
              <w:spacing w:after="0" w:line="240" w:lineRule="auto"/>
              <w:rPr>
                <w:rFonts w:ascii="Times New Roman" w:hAnsi="Times New Roman" w:cs="Times New Roman"/>
                <w:iCs/>
                <w:sz w:val="24"/>
                <w:szCs w:val="24"/>
              </w:rPr>
            </w:pPr>
            <w:r w:rsidRPr="00873E83">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68A056DF"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316904F0" w14:textId="77777777" w:rsidTr="00873E83">
        <w:trPr>
          <w:trHeight w:val="20"/>
        </w:trPr>
        <w:tc>
          <w:tcPr>
            <w:tcW w:w="726" w:type="dxa"/>
            <w:shd w:val="clear" w:color="auto" w:fill="auto"/>
            <w:tcMar>
              <w:top w:w="0" w:type="dxa"/>
              <w:left w:w="108" w:type="dxa"/>
              <w:bottom w:w="0" w:type="dxa"/>
              <w:right w:w="108" w:type="dxa"/>
            </w:tcMar>
          </w:tcPr>
          <w:p w14:paraId="0986CA96" w14:textId="75FC6082"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7.</w:t>
            </w:r>
          </w:p>
        </w:tc>
        <w:tc>
          <w:tcPr>
            <w:tcW w:w="2531" w:type="dxa"/>
            <w:shd w:val="clear" w:color="auto" w:fill="auto"/>
            <w:tcMar>
              <w:top w:w="0" w:type="dxa"/>
              <w:left w:w="108" w:type="dxa"/>
              <w:bottom w:w="0" w:type="dxa"/>
              <w:right w:w="108" w:type="dxa"/>
            </w:tcMar>
          </w:tcPr>
          <w:p w14:paraId="131687A7"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14:paraId="625EDD1E" w14:textId="77777777" w:rsidR="00774AA5" w:rsidRPr="00873E83" w:rsidRDefault="00FB47C3" w:rsidP="0003169B">
            <w:pPr>
              <w:spacing w:after="0" w:line="240" w:lineRule="auto"/>
              <w:rPr>
                <w:rFonts w:ascii="Times New Roman" w:hAnsi="Times New Roman" w:cs="Times New Roman"/>
                <w:iCs/>
                <w:sz w:val="24"/>
                <w:szCs w:val="24"/>
              </w:rPr>
            </w:pPr>
            <w:r w:rsidRPr="00873E83">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6C55C4BA"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0445C335" w14:textId="77777777" w:rsidTr="00873E83">
        <w:trPr>
          <w:trHeight w:val="20"/>
        </w:trPr>
        <w:tc>
          <w:tcPr>
            <w:tcW w:w="726" w:type="dxa"/>
            <w:shd w:val="clear" w:color="auto" w:fill="auto"/>
            <w:tcMar>
              <w:top w:w="0" w:type="dxa"/>
              <w:left w:w="108" w:type="dxa"/>
              <w:bottom w:w="0" w:type="dxa"/>
              <w:right w:w="108" w:type="dxa"/>
            </w:tcMar>
          </w:tcPr>
          <w:p w14:paraId="24EF3E49" w14:textId="2A521142"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8.</w:t>
            </w:r>
          </w:p>
        </w:tc>
        <w:tc>
          <w:tcPr>
            <w:tcW w:w="2531" w:type="dxa"/>
            <w:shd w:val="clear" w:color="auto" w:fill="auto"/>
            <w:tcMar>
              <w:top w:w="0" w:type="dxa"/>
              <w:left w:w="108" w:type="dxa"/>
              <w:bottom w:w="0" w:type="dxa"/>
              <w:right w:w="108" w:type="dxa"/>
            </w:tcMar>
          </w:tcPr>
          <w:p w14:paraId="09353ADC"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A1FB035" w14:textId="7E482E40" w:rsidR="00774AA5" w:rsidRPr="00873E83" w:rsidRDefault="00001DFA" w:rsidP="0003169B">
            <w:pPr>
              <w:spacing w:after="0" w:line="240" w:lineRule="auto"/>
              <w:rPr>
                <w:rFonts w:ascii="Times New Roman" w:hAnsi="Times New Roman" w:cs="Times New Roman"/>
                <w:iCs/>
                <w:sz w:val="24"/>
                <w:szCs w:val="24"/>
              </w:rPr>
            </w:pPr>
            <w:r>
              <w:rPr>
                <w:rFonts w:ascii="Times New Roman" w:hAnsi="Times New Roman" w:cs="Times New Roman"/>
                <w:iCs/>
                <w:sz w:val="24"/>
                <w:szCs w:val="24"/>
                <w:lang w:val="en-US"/>
              </w:rPr>
              <w:t>90</w:t>
            </w:r>
            <w:r w:rsidR="00774AA5" w:rsidRPr="00873E83">
              <w:rPr>
                <w:rFonts w:ascii="Times New Roman" w:hAnsi="Times New Roman" w:cs="Times New Roman"/>
                <w:iCs/>
                <w:sz w:val="24"/>
                <w:szCs w:val="24"/>
              </w:rPr>
              <w:t xml:space="preserve"> (</w:t>
            </w:r>
            <w:r>
              <w:rPr>
                <w:rFonts w:ascii="Times New Roman" w:hAnsi="Times New Roman" w:cs="Times New Roman"/>
                <w:iCs/>
                <w:sz w:val="24"/>
                <w:szCs w:val="24"/>
              </w:rPr>
              <w:t>devyniasdešimt</w:t>
            </w:r>
            <w:r w:rsidR="00774AA5" w:rsidRPr="00873E83">
              <w:rPr>
                <w:rFonts w:ascii="Times New Roman" w:hAnsi="Times New Roman" w:cs="Times New Roman"/>
                <w:iCs/>
                <w:sz w:val="24"/>
                <w:szCs w:val="24"/>
              </w:rPr>
              <w:t>) dienų nuo pasiūlymų pateikimo galutinio termino pabaigos</w:t>
            </w:r>
          </w:p>
        </w:tc>
        <w:tc>
          <w:tcPr>
            <w:tcW w:w="2954" w:type="dxa"/>
            <w:shd w:val="clear" w:color="auto" w:fill="auto"/>
            <w:tcMar>
              <w:top w:w="0" w:type="dxa"/>
              <w:left w:w="108" w:type="dxa"/>
              <w:bottom w:w="0" w:type="dxa"/>
              <w:right w:w="108" w:type="dxa"/>
            </w:tcMar>
          </w:tcPr>
          <w:p w14:paraId="0CB7DA7E" w14:textId="77777777" w:rsidR="00774AA5" w:rsidRPr="002B4D8C" w:rsidRDefault="00774AA5" w:rsidP="0003169B">
            <w:pPr>
              <w:spacing w:after="0" w:line="240" w:lineRule="auto"/>
              <w:rPr>
                <w:rFonts w:ascii="Times New Roman" w:hAnsi="Times New Roman" w:cs="Times New Roman"/>
                <w:sz w:val="24"/>
                <w:szCs w:val="24"/>
                <w:lang w:val="en-US"/>
              </w:rPr>
            </w:pPr>
          </w:p>
        </w:tc>
      </w:tr>
      <w:tr w:rsidR="00774AA5" w:rsidRPr="00873E83" w14:paraId="5669D506" w14:textId="77777777" w:rsidTr="00873E83">
        <w:trPr>
          <w:trHeight w:val="20"/>
        </w:trPr>
        <w:tc>
          <w:tcPr>
            <w:tcW w:w="726" w:type="dxa"/>
            <w:shd w:val="clear" w:color="auto" w:fill="auto"/>
            <w:tcMar>
              <w:top w:w="0" w:type="dxa"/>
              <w:left w:w="108" w:type="dxa"/>
              <w:bottom w:w="0" w:type="dxa"/>
              <w:right w:w="108" w:type="dxa"/>
            </w:tcMar>
          </w:tcPr>
          <w:p w14:paraId="035E7AE9" w14:textId="5004F829" w:rsidR="00774AA5" w:rsidRPr="00873E83" w:rsidRDefault="00B418EC" w:rsidP="00B418EC">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9. </w:t>
            </w:r>
          </w:p>
        </w:tc>
        <w:tc>
          <w:tcPr>
            <w:tcW w:w="2531" w:type="dxa"/>
            <w:shd w:val="clear" w:color="auto" w:fill="auto"/>
            <w:tcMar>
              <w:top w:w="0" w:type="dxa"/>
              <w:left w:w="108" w:type="dxa"/>
              <w:bottom w:w="0" w:type="dxa"/>
              <w:right w:w="108" w:type="dxa"/>
            </w:tcMar>
          </w:tcPr>
          <w:p w14:paraId="5A9DE807"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2894C05" w14:textId="7894EFB0" w:rsidR="00774AA5" w:rsidRPr="00873E83" w:rsidRDefault="001472DB" w:rsidP="0003169B">
            <w:pPr>
              <w:spacing w:after="0" w:line="240" w:lineRule="auto"/>
              <w:rPr>
                <w:rFonts w:ascii="Times New Roman" w:hAnsi="Times New Roman" w:cs="Times New Roman"/>
                <w:iCs/>
                <w:sz w:val="24"/>
                <w:szCs w:val="24"/>
              </w:rPr>
            </w:pPr>
            <w:r w:rsidRPr="00873E83">
              <w:rPr>
                <w:rFonts w:ascii="Times New Roman" w:hAnsi="Times New Roman" w:cs="Times New Roman"/>
                <w:iCs/>
                <w:sz w:val="24"/>
                <w:szCs w:val="24"/>
              </w:rPr>
              <w:t xml:space="preserve">NETAIKOMA </w:t>
            </w:r>
          </w:p>
        </w:tc>
        <w:tc>
          <w:tcPr>
            <w:tcW w:w="2954" w:type="dxa"/>
            <w:shd w:val="clear" w:color="auto" w:fill="auto"/>
            <w:tcMar>
              <w:top w:w="0" w:type="dxa"/>
              <w:left w:w="108" w:type="dxa"/>
              <w:bottom w:w="0" w:type="dxa"/>
              <w:right w:w="108" w:type="dxa"/>
            </w:tcMar>
          </w:tcPr>
          <w:p w14:paraId="78364E61" w14:textId="77777777" w:rsidR="00774AA5" w:rsidRPr="00873E83" w:rsidRDefault="00774AA5" w:rsidP="127DD6E8">
            <w:pPr>
              <w:spacing w:after="0" w:line="240" w:lineRule="auto"/>
              <w:rPr>
                <w:rFonts w:ascii="Times New Roman" w:hAnsi="Times New Roman" w:cs="Times New Roman"/>
                <w:sz w:val="24"/>
                <w:szCs w:val="24"/>
              </w:rPr>
            </w:pPr>
          </w:p>
        </w:tc>
      </w:tr>
      <w:tr w:rsidR="00774AA5" w:rsidRPr="00873E83" w14:paraId="6F2654E2" w14:textId="77777777" w:rsidTr="00873E83">
        <w:trPr>
          <w:trHeight w:val="20"/>
        </w:trPr>
        <w:tc>
          <w:tcPr>
            <w:tcW w:w="726" w:type="dxa"/>
            <w:shd w:val="clear" w:color="auto" w:fill="auto"/>
            <w:tcMar>
              <w:top w:w="0" w:type="dxa"/>
              <w:left w:w="108" w:type="dxa"/>
              <w:bottom w:w="0" w:type="dxa"/>
              <w:right w:w="108" w:type="dxa"/>
            </w:tcMar>
          </w:tcPr>
          <w:p w14:paraId="351E35B3" w14:textId="3FF8FE33"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lastRenderedPageBreak/>
              <w:t>10.</w:t>
            </w:r>
          </w:p>
        </w:tc>
        <w:tc>
          <w:tcPr>
            <w:tcW w:w="2531" w:type="dxa"/>
            <w:shd w:val="clear" w:color="auto" w:fill="auto"/>
            <w:tcMar>
              <w:top w:w="0" w:type="dxa"/>
              <w:left w:w="108" w:type="dxa"/>
              <w:bottom w:w="0" w:type="dxa"/>
              <w:right w:w="108" w:type="dxa"/>
            </w:tcMar>
          </w:tcPr>
          <w:p w14:paraId="62FEEACB"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AF540A9" w14:textId="028EE2C5" w:rsidR="00774AA5" w:rsidRPr="00873E83" w:rsidRDefault="00347E47" w:rsidP="0003169B">
            <w:pPr>
              <w:spacing w:after="0" w:line="240" w:lineRule="auto"/>
              <w:jc w:val="both"/>
              <w:rPr>
                <w:rFonts w:ascii="Times New Roman" w:hAnsi="Times New Roman" w:cs="Times New Roman"/>
                <w:color w:val="000000" w:themeColor="text1"/>
                <w:sz w:val="24"/>
                <w:szCs w:val="24"/>
              </w:rPr>
            </w:pPr>
            <w:r w:rsidRPr="00873E83">
              <w:rPr>
                <w:rFonts w:ascii="Times New Roman" w:hAnsi="Times New Roman" w:cs="Times New Roman"/>
                <w:iCs/>
                <w:sz w:val="24"/>
                <w:szCs w:val="24"/>
              </w:rPr>
              <w:t xml:space="preserve">NETAIKOMA </w:t>
            </w:r>
          </w:p>
        </w:tc>
        <w:tc>
          <w:tcPr>
            <w:tcW w:w="2954" w:type="dxa"/>
            <w:shd w:val="clear" w:color="auto" w:fill="auto"/>
            <w:tcMar>
              <w:top w:w="0" w:type="dxa"/>
              <w:left w:w="108" w:type="dxa"/>
              <w:bottom w:w="0" w:type="dxa"/>
              <w:right w:w="108" w:type="dxa"/>
            </w:tcMar>
          </w:tcPr>
          <w:p w14:paraId="5DBE789F"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7FA96DE4" w14:textId="77777777" w:rsidTr="00873E83">
        <w:trPr>
          <w:trHeight w:val="20"/>
        </w:trPr>
        <w:tc>
          <w:tcPr>
            <w:tcW w:w="726" w:type="dxa"/>
            <w:shd w:val="clear" w:color="auto" w:fill="auto"/>
            <w:tcMar>
              <w:top w:w="0" w:type="dxa"/>
              <w:left w:w="108" w:type="dxa"/>
              <w:bottom w:w="0" w:type="dxa"/>
              <w:right w:w="108" w:type="dxa"/>
            </w:tcMar>
          </w:tcPr>
          <w:p w14:paraId="2C935C3C" w14:textId="24F99B1B"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11.</w:t>
            </w:r>
          </w:p>
        </w:tc>
        <w:tc>
          <w:tcPr>
            <w:tcW w:w="2531" w:type="dxa"/>
            <w:shd w:val="clear" w:color="auto" w:fill="auto"/>
            <w:tcMar>
              <w:top w:w="0" w:type="dxa"/>
              <w:left w:w="108" w:type="dxa"/>
              <w:bottom w:w="0" w:type="dxa"/>
              <w:right w:w="108" w:type="dxa"/>
            </w:tcMar>
          </w:tcPr>
          <w:p w14:paraId="2C4646A2"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1F1090B7"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598C8A7B" w14:textId="77777777" w:rsidR="00774AA5" w:rsidRPr="00873E83" w:rsidRDefault="00774AA5" w:rsidP="0003169B">
            <w:pPr>
              <w:spacing w:after="0" w:line="240" w:lineRule="auto"/>
              <w:rPr>
                <w:rFonts w:ascii="Times New Roman" w:hAnsi="Times New Roman" w:cs="Times New Roman"/>
                <w:bCs/>
                <w:sz w:val="24"/>
                <w:szCs w:val="24"/>
              </w:rPr>
            </w:pPr>
          </w:p>
        </w:tc>
      </w:tr>
      <w:tr w:rsidR="00774AA5" w:rsidRPr="00873E83" w14:paraId="21C80E0E" w14:textId="77777777" w:rsidTr="00873E83">
        <w:trPr>
          <w:trHeight w:val="20"/>
        </w:trPr>
        <w:tc>
          <w:tcPr>
            <w:tcW w:w="726" w:type="dxa"/>
            <w:shd w:val="clear" w:color="auto" w:fill="auto"/>
            <w:tcMar>
              <w:top w:w="0" w:type="dxa"/>
              <w:left w:w="108" w:type="dxa"/>
              <w:bottom w:w="0" w:type="dxa"/>
              <w:right w:w="108" w:type="dxa"/>
            </w:tcMar>
          </w:tcPr>
          <w:p w14:paraId="21E9C289" w14:textId="400400C6"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12.</w:t>
            </w:r>
          </w:p>
        </w:tc>
        <w:tc>
          <w:tcPr>
            <w:tcW w:w="2531" w:type="dxa"/>
            <w:shd w:val="clear" w:color="auto" w:fill="auto"/>
            <w:tcMar>
              <w:top w:w="0" w:type="dxa"/>
              <w:left w:w="108" w:type="dxa"/>
              <w:bottom w:w="0" w:type="dxa"/>
              <w:right w:w="108" w:type="dxa"/>
            </w:tcMar>
          </w:tcPr>
          <w:p w14:paraId="1FD8BB3E"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 xml:space="preserve">Perkančioji organizacija pirkimo dalyviams praneša apie priimtą sprendimą nustatyti laimėjusį pasiūlymą, </w:t>
            </w:r>
            <w:r w:rsidRPr="00873E83">
              <w:rPr>
                <w:rFonts w:ascii="Times New Roman" w:hAnsi="Times New Roman" w:cs="Times New Roman"/>
                <w:sz w:val="24"/>
                <w:szCs w:val="24"/>
              </w:rPr>
              <w:t>dėl kurio bus sudaroma</w:t>
            </w:r>
            <w:r w:rsidRPr="00873E83">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5893F936" w14:textId="77777777" w:rsidR="00774AA5" w:rsidRPr="00873E83" w:rsidRDefault="00CC70B1"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3</w:t>
            </w:r>
            <w:r w:rsidR="00774AA5" w:rsidRPr="00873E83">
              <w:rPr>
                <w:rFonts w:ascii="Times New Roman" w:hAnsi="Times New Roman" w:cs="Times New Roman"/>
                <w:bCs/>
                <w:sz w:val="24"/>
                <w:szCs w:val="24"/>
              </w:rPr>
              <w:t xml:space="preserve"> (</w:t>
            </w:r>
            <w:r w:rsidR="00D707AB" w:rsidRPr="00873E83">
              <w:rPr>
                <w:rFonts w:ascii="Times New Roman" w:hAnsi="Times New Roman" w:cs="Times New Roman"/>
                <w:bCs/>
                <w:sz w:val="24"/>
                <w:szCs w:val="24"/>
              </w:rPr>
              <w:t>tris</w:t>
            </w:r>
            <w:r w:rsidR="00774AA5" w:rsidRPr="00873E83">
              <w:rPr>
                <w:rFonts w:ascii="Times New Roman" w:hAnsi="Times New Roman" w:cs="Times New Roman"/>
                <w:bCs/>
                <w:sz w:val="24"/>
                <w:szCs w:val="24"/>
              </w:rPr>
              <w:t>) darbo dienas nuo sprendimo priėmimo dienos</w:t>
            </w:r>
          </w:p>
        </w:tc>
        <w:tc>
          <w:tcPr>
            <w:tcW w:w="2954" w:type="dxa"/>
            <w:shd w:val="clear" w:color="auto" w:fill="auto"/>
            <w:tcMar>
              <w:top w:w="0" w:type="dxa"/>
              <w:left w:w="108" w:type="dxa"/>
              <w:bottom w:w="0" w:type="dxa"/>
              <w:right w:w="108" w:type="dxa"/>
            </w:tcMar>
          </w:tcPr>
          <w:p w14:paraId="3FCC7598"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0F30B8E0" w14:textId="77777777" w:rsidTr="00873E83">
        <w:trPr>
          <w:trHeight w:val="20"/>
        </w:trPr>
        <w:tc>
          <w:tcPr>
            <w:tcW w:w="726" w:type="dxa"/>
            <w:shd w:val="clear" w:color="auto" w:fill="auto"/>
            <w:tcMar>
              <w:top w:w="0" w:type="dxa"/>
              <w:left w:w="108" w:type="dxa"/>
              <w:bottom w:w="0" w:type="dxa"/>
              <w:right w:w="108" w:type="dxa"/>
            </w:tcMar>
          </w:tcPr>
          <w:p w14:paraId="12CFEDA7" w14:textId="7745147C"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13.</w:t>
            </w:r>
          </w:p>
        </w:tc>
        <w:tc>
          <w:tcPr>
            <w:tcW w:w="2531" w:type="dxa"/>
            <w:shd w:val="clear" w:color="auto" w:fill="auto"/>
            <w:tcMar>
              <w:top w:w="0" w:type="dxa"/>
              <w:left w:w="108" w:type="dxa"/>
              <w:bottom w:w="0" w:type="dxa"/>
              <w:right w:w="108" w:type="dxa"/>
            </w:tcMar>
          </w:tcPr>
          <w:p w14:paraId="4DDCECD8"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F76F7C1"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020B866D" w14:textId="77777777" w:rsidR="00774AA5" w:rsidRPr="00873E83" w:rsidRDefault="00774AA5" w:rsidP="0003169B">
            <w:pPr>
              <w:pStyle w:val="tajtip"/>
              <w:shd w:val="clear" w:color="auto" w:fill="FFFFFF"/>
              <w:spacing w:before="0" w:beforeAutospacing="0" w:after="0" w:afterAutospacing="0"/>
              <w:ind w:firstLine="313"/>
            </w:pPr>
          </w:p>
        </w:tc>
      </w:tr>
      <w:tr w:rsidR="00774AA5" w:rsidRPr="00873E83" w14:paraId="7A07A316" w14:textId="77777777" w:rsidTr="00873E83">
        <w:trPr>
          <w:trHeight w:val="20"/>
        </w:trPr>
        <w:tc>
          <w:tcPr>
            <w:tcW w:w="726" w:type="dxa"/>
            <w:shd w:val="clear" w:color="auto" w:fill="auto"/>
            <w:tcMar>
              <w:top w:w="0" w:type="dxa"/>
              <w:left w:w="108" w:type="dxa"/>
              <w:bottom w:w="0" w:type="dxa"/>
              <w:right w:w="108" w:type="dxa"/>
            </w:tcMar>
          </w:tcPr>
          <w:p w14:paraId="5B312279" w14:textId="3AB66C22"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14.</w:t>
            </w:r>
          </w:p>
        </w:tc>
        <w:tc>
          <w:tcPr>
            <w:tcW w:w="2531" w:type="dxa"/>
            <w:shd w:val="clear" w:color="auto" w:fill="auto"/>
            <w:tcMar>
              <w:top w:w="0" w:type="dxa"/>
              <w:left w:w="108" w:type="dxa"/>
              <w:bottom w:w="0" w:type="dxa"/>
              <w:right w:w="108" w:type="dxa"/>
            </w:tcMar>
          </w:tcPr>
          <w:p w14:paraId="0704562D"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873E83">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4C6AA422" w14:textId="77581227" w:rsidR="006C7941" w:rsidRPr="00873E83" w:rsidRDefault="00204CCA" w:rsidP="00204CCA">
            <w:pPr>
              <w:spacing w:after="0" w:line="240" w:lineRule="auto"/>
              <w:jc w:val="both"/>
              <w:rPr>
                <w:rFonts w:ascii="Times New Roman" w:hAnsi="Times New Roman" w:cs="Times New Roman"/>
                <w:sz w:val="24"/>
                <w:szCs w:val="24"/>
              </w:rPr>
            </w:pPr>
            <w:r w:rsidRPr="00F87C30">
              <w:rPr>
                <w:rFonts w:ascii="Times New Roman" w:hAnsi="Times New Roman" w:cs="Times New Roman"/>
                <w:sz w:val="24"/>
                <w:szCs w:val="24"/>
              </w:rPr>
              <w:t>5 (penkias) darbo dienas</w:t>
            </w:r>
            <w:r w:rsidR="005A2B6E" w:rsidRPr="00F87C30">
              <w:rPr>
                <w:rFonts w:ascii="Times New Roman" w:hAnsi="Times New Roman" w:cs="Times New Roman"/>
                <w:sz w:val="24"/>
                <w:szCs w:val="24"/>
              </w:rPr>
              <w:t xml:space="preserve"> </w:t>
            </w:r>
            <w:r w:rsidR="00D65C16" w:rsidRPr="00873E83">
              <w:rPr>
                <w:rFonts w:ascii="Times New Roman" w:hAnsi="Times New Roman" w:cs="Times New Roman"/>
                <w:sz w:val="24"/>
                <w:szCs w:val="24"/>
              </w:rPr>
              <w:t xml:space="preserve">nuo </w:t>
            </w:r>
            <w:r w:rsidR="006C7941" w:rsidRPr="00873E83">
              <w:rPr>
                <w:rFonts w:ascii="Times New Roman" w:eastAsia="Arial" w:hAnsi="Times New Roman" w:cs="Times New Roman"/>
                <w:sz w:val="24"/>
                <w:szCs w:val="24"/>
              </w:rPr>
              <w:t>perkančiosios organizacijos</w:t>
            </w:r>
            <w:r w:rsidR="00D65C16" w:rsidRPr="00873E83">
              <w:rPr>
                <w:rFonts w:ascii="Times New Roman" w:hAnsi="Times New Roman" w:cs="Times New Roman"/>
                <w:sz w:val="24"/>
                <w:szCs w:val="24"/>
              </w:rPr>
              <w:t xml:space="preserve"> pranešimo raštu apie jos priimtą sprendimą išsiuntimo tiekėjams dienos arba nuo paskelbimo apie </w:t>
            </w:r>
            <w:r w:rsidR="006C7941" w:rsidRPr="00873E83">
              <w:rPr>
                <w:rFonts w:ascii="Times New Roman" w:eastAsia="Arial" w:hAnsi="Times New Roman" w:cs="Times New Roman"/>
                <w:sz w:val="24"/>
                <w:szCs w:val="24"/>
              </w:rPr>
              <w:t>perkančiosios organizacijos</w:t>
            </w:r>
            <w:r w:rsidR="00D65C16" w:rsidRPr="00873E83">
              <w:rPr>
                <w:rFonts w:ascii="Times New Roman" w:hAnsi="Times New Roman" w:cs="Times New Roman"/>
                <w:sz w:val="24"/>
                <w:szCs w:val="24"/>
              </w:rPr>
              <w:t xml:space="preserve"> priimtus sprendimus dienos, jei VPĮ nenumato reikalavimo raštu informuoti tiekėjus apie </w:t>
            </w:r>
            <w:r w:rsidR="00D65C16" w:rsidRPr="00873E83">
              <w:rPr>
                <w:rFonts w:ascii="Times New Roman" w:eastAsia="Arial" w:hAnsi="Times New Roman" w:cs="Times New Roman"/>
                <w:sz w:val="24"/>
                <w:szCs w:val="24"/>
              </w:rPr>
              <w:t xml:space="preserve"> </w:t>
            </w:r>
            <w:r w:rsidR="006C7941" w:rsidRPr="00873E83">
              <w:rPr>
                <w:rFonts w:ascii="Times New Roman" w:eastAsia="Arial" w:hAnsi="Times New Roman" w:cs="Times New Roman"/>
                <w:sz w:val="24"/>
                <w:szCs w:val="24"/>
              </w:rPr>
              <w:t>perkančiosios organizacijos</w:t>
            </w:r>
            <w:r w:rsidR="00D65C16" w:rsidRPr="00873E83">
              <w:rPr>
                <w:rFonts w:ascii="Times New Roman" w:hAnsi="Times New Roman" w:cs="Times New Roman"/>
                <w:sz w:val="24"/>
                <w:szCs w:val="24"/>
              </w:rPr>
              <w:t xml:space="preserve"> priimtus sprendimus;</w:t>
            </w:r>
          </w:p>
          <w:p w14:paraId="32279780" w14:textId="77777777" w:rsidR="00774AA5" w:rsidRPr="00873E83" w:rsidRDefault="00D65C16" w:rsidP="00204CCA">
            <w:pPr>
              <w:spacing w:after="0" w:line="240" w:lineRule="auto"/>
              <w:jc w:val="both"/>
              <w:rPr>
                <w:rFonts w:ascii="Times New Roman" w:hAnsi="Times New Roman" w:cs="Times New Roman"/>
                <w:sz w:val="24"/>
                <w:szCs w:val="24"/>
              </w:rPr>
            </w:pPr>
            <w:r w:rsidRPr="00873E83">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33EBD999" w14:textId="77777777" w:rsidR="00774AA5" w:rsidRPr="00873E83" w:rsidRDefault="00774AA5" w:rsidP="0003169B">
            <w:pPr>
              <w:spacing w:after="0" w:line="240" w:lineRule="auto"/>
              <w:rPr>
                <w:rFonts w:ascii="Times New Roman" w:hAnsi="Times New Roman" w:cs="Times New Roman"/>
                <w:bCs/>
                <w:sz w:val="24"/>
                <w:szCs w:val="24"/>
              </w:rPr>
            </w:pPr>
          </w:p>
        </w:tc>
      </w:tr>
      <w:tr w:rsidR="00774AA5" w:rsidRPr="00873E83" w14:paraId="598E679B" w14:textId="77777777" w:rsidTr="00873E83">
        <w:trPr>
          <w:trHeight w:val="20"/>
        </w:trPr>
        <w:tc>
          <w:tcPr>
            <w:tcW w:w="726" w:type="dxa"/>
            <w:shd w:val="clear" w:color="auto" w:fill="auto"/>
            <w:tcMar>
              <w:top w:w="0" w:type="dxa"/>
              <w:left w:w="108" w:type="dxa"/>
              <w:bottom w:w="0" w:type="dxa"/>
              <w:right w:w="108" w:type="dxa"/>
            </w:tcMar>
          </w:tcPr>
          <w:p w14:paraId="12088166" w14:textId="1AF98B9B" w:rsidR="00774AA5" w:rsidRPr="00873E83" w:rsidRDefault="00B418EC" w:rsidP="00B418EC">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15.</w:t>
            </w:r>
          </w:p>
        </w:tc>
        <w:tc>
          <w:tcPr>
            <w:tcW w:w="2531" w:type="dxa"/>
            <w:shd w:val="clear" w:color="auto" w:fill="auto"/>
            <w:tcMar>
              <w:top w:w="0" w:type="dxa"/>
              <w:left w:w="108" w:type="dxa"/>
              <w:bottom w:w="0" w:type="dxa"/>
              <w:right w:w="108" w:type="dxa"/>
            </w:tcMar>
          </w:tcPr>
          <w:p w14:paraId="6B58EA03"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873E83">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4D166BA0"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lastRenderedPageBreak/>
              <w:t>6 (šešias) darbo dienas nuo pretenzijos gavimo dienos</w:t>
            </w:r>
          </w:p>
        </w:tc>
        <w:tc>
          <w:tcPr>
            <w:tcW w:w="2954" w:type="dxa"/>
            <w:shd w:val="clear" w:color="auto" w:fill="auto"/>
            <w:tcMar>
              <w:top w:w="0" w:type="dxa"/>
              <w:left w:w="108" w:type="dxa"/>
              <w:bottom w:w="0" w:type="dxa"/>
              <w:right w:w="108" w:type="dxa"/>
            </w:tcMar>
          </w:tcPr>
          <w:p w14:paraId="702BC0C0"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73FEFD86" w14:textId="77777777" w:rsidTr="00873E83">
        <w:trPr>
          <w:trHeight w:val="20"/>
        </w:trPr>
        <w:tc>
          <w:tcPr>
            <w:tcW w:w="726" w:type="dxa"/>
            <w:shd w:val="clear" w:color="auto" w:fill="auto"/>
            <w:tcMar>
              <w:top w:w="0" w:type="dxa"/>
              <w:left w:w="108" w:type="dxa"/>
              <w:bottom w:w="0" w:type="dxa"/>
              <w:right w:w="108" w:type="dxa"/>
            </w:tcMar>
          </w:tcPr>
          <w:p w14:paraId="472987D7" w14:textId="44347B4E"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16.</w:t>
            </w:r>
          </w:p>
        </w:tc>
        <w:tc>
          <w:tcPr>
            <w:tcW w:w="2531" w:type="dxa"/>
            <w:shd w:val="clear" w:color="auto" w:fill="auto"/>
            <w:tcMar>
              <w:top w:w="0" w:type="dxa"/>
              <w:left w:w="108" w:type="dxa"/>
              <w:bottom w:w="0" w:type="dxa"/>
              <w:right w:w="108" w:type="dxa"/>
            </w:tcMar>
          </w:tcPr>
          <w:p w14:paraId="1F4D177A"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873E83">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B8A6B06"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838BEDD"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20390187" w14:textId="77777777" w:rsidTr="00873E83">
        <w:trPr>
          <w:trHeight w:val="20"/>
        </w:trPr>
        <w:tc>
          <w:tcPr>
            <w:tcW w:w="726" w:type="dxa"/>
            <w:shd w:val="clear" w:color="auto" w:fill="auto"/>
            <w:tcMar>
              <w:top w:w="0" w:type="dxa"/>
              <w:left w:w="108" w:type="dxa"/>
              <w:bottom w:w="0" w:type="dxa"/>
              <w:right w:w="108" w:type="dxa"/>
            </w:tcMar>
          </w:tcPr>
          <w:p w14:paraId="1850E456" w14:textId="54285CD5" w:rsidR="00774AA5" w:rsidRPr="00873E83" w:rsidRDefault="00B418EC" w:rsidP="00B418EC">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17.</w:t>
            </w:r>
          </w:p>
        </w:tc>
        <w:tc>
          <w:tcPr>
            <w:tcW w:w="2531" w:type="dxa"/>
            <w:shd w:val="clear" w:color="auto" w:fill="auto"/>
            <w:tcMar>
              <w:top w:w="0" w:type="dxa"/>
              <w:left w:w="108" w:type="dxa"/>
              <w:bottom w:w="0" w:type="dxa"/>
              <w:right w:w="108" w:type="dxa"/>
            </w:tcMar>
          </w:tcPr>
          <w:p w14:paraId="72546505"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2AB47059" w14:textId="1C1E7BFC" w:rsidR="00774AA5" w:rsidRPr="00873E83" w:rsidRDefault="00873E83" w:rsidP="00433991">
            <w:pPr>
              <w:spacing w:after="0" w:line="240" w:lineRule="auto"/>
              <w:jc w:val="both"/>
              <w:rPr>
                <w:rFonts w:ascii="Times New Roman" w:hAnsi="Times New Roman" w:cs="Times New Roman"/>
                <w:color w:val="4472C4" w:themeColor="accent1"/>
                <w:sz w:val="24"/>
                <w:szCs w:val="24"/>
              </w:rPr>
            </w:pPr>
            <w:r w:rsidRPr="00F87C30">
              <w:rPr>
                <w:rFonts w:ascii="Times New Roman" w:hAnsi="Times New Roman" w:cs="Times New Roman"/>
                <w:bCs/>
                <w:sz w:val="24"/>
                <w:szCs w:val="24"/>
              </w:rPr>
              <w:t>5 (penkių) darbo dienų,</w:t>
            </w:r>
            <w:r w:rsidRPr="00F87C30">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746BFCD" w14:textId="77777777" w:rsidR="00774AA5" w:rsidRPr="00873E83" w:rsidRDefault="00774AA5" w:rsidP="0003169B">
            <w:pPr>
              <w:spacing w:after="0" w:line="240" w:lineRule="auto"/>
              <w:rPr>
                <w:rFonts w:ascii="Times New Roman" w:hAnsi="Times New Roman" w:cs="Times New Roman"/>
                <w:sz w:val="24"/>
                <w:szCs w:val="24"/>
              </w:rPr>
            </w:pPr>
          </w:p>
        </w:tc>
      </w:tr>
      <w:tr w:rsidR="00451AF7" w:rsidRPr="00873E83" w14:paraId="17C0CB98" w14:textId="77777777" w:rsidTr="00873E83">
        <w:trPr>
          <w:trHeight w:val="20"/>
        </w:trPr>
        <w:tc>
          <w:tcPr>
            <w:tcW w:w="726" w:type="dxa"/>
            <w:shd w:val="clear" w:color="auto" w:fill="auto"/>
            <w:tcMar>
              <w:top w:w="0" w:type="dxa"/>
              <w:left w:w="108" w:type="dxa"/>
              <w:bottom w:w="0" w:type="dxa"/>
              <w:right w:w="108" w:type="dxa"/>
            </w:tcMar>
          </w:tcPr>
          <w:p w14:paraId="45FC5AA7" w14:textId="521245E1" w:rsidR="00F50C57" w:rsidRPr="00873E83" w:rsidRDefault="00B418EC" w:rsidP="00B418EC">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18.</w:t>
            </w:r>
          </w:p>
        </w:tc>
        <w:tc>
          <w:tcPr>
            <w:tcW w:w="2531" w:type="dxa"/>
            <w:shd w:val="clear" w:color="auto" w:fill="auto"/>
            <w:tcMar>
              <w:top w:w="0" w:type="dxa"/>
              <w:left w:w="108" w:type="dxa"/>
              <w:bottom w:w="0" w:type="dxa"/>
              <w:right w:w="108" w:type="dxa"/>
            </w:tcMar>
          </w:tcPr>
          <w:p w14:paraId="7D2EA4DC" w14:textId="77777777" w:rsidR="00F50C57" w:rsidRPr="00873E83" w:rsidRDefault="00F50C57"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Jeigu </w:t>
            </w:r>
            <w:r w:rsidR="00F46E88" w:rsidRPr="00873E83">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1779738" w14:textId="77777777" w:rsidR="001B1895" w:rsidRPr="00BF700A" w:rsidRDefault="000B4E01" w:rsidP="00451AF7">
            <w:pPr>
              <w:spacing w:after="0" w:line="240" w:lineRule="auto"/>
              <w:jc w:val="both"/>
              <w:rPr>
                <w:rFonts w:ascii="Times New Roman" w:hAnsi="Times New Roman" w:cs="Times New Roman"/>
                <w:sz w:val="23"/>
                <w:szCs w:val="23"/>
              </w:rPr>
            </w:pPr>
            <w:r w:rsidRPr="00BF700A">
              <w:rPr>
                <w:rFonts w:ascii="Times New Roman" w:hAnsi="Times New Roman" w:cs="Times New Roman"/>
                <w:sz w:val="23"/>
                <w:szCs w:val="23"/>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3F0E63B" w14:textId="77777777" w:rsidR="00ED5B78" w:rsidRPr="00873E83" w:rsidRDefault="00ED5B78" w:rsidP="00451AF7">
            <w:pPr>
              <w:spacing w:after="0" w:line="240" w:lineRule="auto"/>
              <w:jc w:val="both"/>
              <w:rPr>
                <w:rFonts w:ascii="Times New Roman" w:hAnsi="Times New Roman" w:cs="Times New Roman"/>
                <w:i/>
                <w:iCs/>
                <w:sz w:val="24"/>
                <w:szCs w:val="24"/>
              </w:rPr>
            </w:pPr>
          </w:p>
        </w:tc>
        <w:tc>
          <w:tcPr>
            <w:tcW w:w="2954" w:type="dxa"/>
            <w:shd w:val="clear" w:color="auto" w:fill="auto"/>
            <w:tcMar>
              <w:top w:w="0" w:type="dxa"/>
              <w:left w:w="108" w:type="dxa"/>
              <w:bottom w:w="0" w:type="dxa"/>
              <w:right w:w="108" w:type="dxa"/>
            </w:tcMar>
          </w:tcPr>
          <w:p w14:paraId="2BBD49B1" w14:textId="77777777" w:rsidR="00F50C57" w:rsidRPr="00873E83" w:rsidRDefault="00F50C57" w:rsidP="0003169B">
            <w:pPr>
              <w:spacing w:after="0" w:line="240" w:lineRule="auto"/>
              <w:rPr>
                <w:rFonts w:ascii="Times New Roman" w:hAnsi="Times New Roman" w:cs="Times New Roman"/>
                <w:sz w:val="24"/>
                <w:szCs w:val="24"/>
              </w:rPr>
            </w:pPr>
          </w:p>
        </w:tc>
      </w:tr>
    </w:tbl>
    <w:p w14:paraId="2B84FD6D" w14:textId="325D39DF" w:rsidR="00A4599F" w:rsidRPr="008D4BFA" w:rsidRDefault="00A4599F" w:rsidP="00574D53">
      <w:pPr>
        <w:rPr>
          <w:rFonts w:eastAsia="Calibri" w:cstheme="minorHAnsi"/>
        </w:rPr>
      </w:pPr>
    </w:p>
    <w:sectPr w:rsidR="00A4599F" w:rsidRPr="008D4BFA" w:rsidSect="00574D53">
      <w:type w:val="continuous"/>
      <w:pgSz w:w="11906" w:h="16838" w:code="9"/>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61BF2" w14:textId="77777777" w:rsidR="00BD7246" w:rsidRDefault="00BD7246" w:rsidP="00D05666">
      <w:r>
        <w:separator/>
      </w:r>
    </w:p>
  </w:endnote>
  <w:endnote w:type="continuationSeparator" w:id="0">
    <w:p w14:paraId="2B480ACD" w14:textId="77777777" w:rsidR="00BD7246" w:rsidRDefault="00BD7246" w:rsidP="00D05666">
      <w:r>
        <w:continuationSeparator/>
      </w:r>
    </w:p>
  </w:endnote>
  <w:endnote w:type="continuationNotice" w:id="1">
    <w:p w14:paraId="10D2E686" w14:textId="77777777" w:rsidR="00BD7246" w:rsidRDefault="00BD72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EUAlbertina">
    <w:charset w:val="BA"/>
    <w:family w:val="auto"/>
    <w:pitch w:val="default"/>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elvetica Neue Light">
    <w:altName w:val="Times New Roman"/>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364DA" w14:textId="77777777" w:rsidR="00BD7246" w:rsidRDefault="00BD7246" w:rsidP="00D05666">
      <w:r>
        <w:separator/>
      </w:r>
    </w:p>
  </w:footnote>
  <w:footnote w:type="continuationSeparator" w:id="0">
    <w:p w14:paraId="5BE5D568" w14:textId="77777777" w:rsidR="00BD7246" w:rsidRDefault="00BD7246" w:rsidP="00D05666">
      <w:r>
        <w:continuationSeparator/>
      </w:r>
    </w:p>
  </w:footnote>
  <w:footnote w:type="continuationNotice" w:id="1">
    <w:p w14:paraId="725F7F1D" w14:textId="77777777" w:rsidR="00BD7246" w:rsidRDefault="00BD72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decimal"/>
      <w:lvlText w:val="%1."/>
      <w:lvlJc w:val="left"/>
      <w:pPr>
        <w:tabs>
          <w:tab w:val="num" w:pos="4569"/>
        </w:tabs>
        <w:ind w:left="4569" w:firstLine="0"/>
      </w:pPr>
    </w:lvl>
    <w:lvl w:ilvl="1">
      <w:start w:val="1"/>
      <w:numFmt w:val="decimal"/>
      <w:lvlText w:val="%1.%2."/>
      <w:lvlJc w:val="left"/>
      <w:pPr>
        <w:tabs>
          <w:tab w:val="num" w:pos="-251"/>
        </w:tabs>
        <w:ind w:left="-251" w:firstLine="0"/>
      </w:pPr>
      <w:rPr>
        <w:i w:val="0"/>
      </w:rPr>
    </w:lvl>
    <w:lvl w:ilvl="2">
      <w:start w:val="1"/>
      <w:numFmt w:val="decimal"/>
      <w:lvlText w:val="%1.%2.%3."/>
      <w:lvlJc w:val="left"/>
      <w:pPr>
        <w:tabs>
          <w:tab w:val="num" w:pos="-251"/>
        </w:tabs>
        <w:ind w:left="-251" w:firstLine="0"/>
      </w:pPr>
    </w:lvl>
    <w:lvl w:ilvl="3">
      <w:start w:val="1"/>
      <w:numFmt w:val="decimal"/>
      <w:lvlText w:val="%1.%2.%3.%4"/>
      <w:lvlJc w:val="left"/>
      <w:pPr>
        <w:tabs>
          <w:tab w:val="num" w:pos="-251"/>
        </w:tabs>
        <w:ind w:left="-251" w:firstLine="0"/>
      </w:pPr>
    </w:lvl>
    <w:lvl w:ilvl="4">
      <w:start w:val="1"/>
      <w:numFmt w:val="decimal"/>
      <w:lvlText w:val="%1.%2.%3.%4.%5"/>
      <w:lvlJc w:val="left"/>
      <w:pPr>
        <w:tabs>
          <w:tab w:val="num" w:pos="-251"/>
        </w:tabs>
        <w:ind w:left="-251" w:firstLine="0"/>
      </w:pPr>
    </w:lvl>
    <w:lvl w:ilvl="5">
      <w:start w:val="1"/>
      <w:numFmt w:val="decimal"/>
      <w:lvlText w:val="%1.%2.%3.%4.%5.%6"/>
      <w:lvlJc w:val="left"/>
      <w:pPr>
        <w:tabs>
          <w:tab w:val="num" w:pos="-251"/>
        </w:tabs>
        <w:ind w:left="-251" w:firstLine="0"/>
      </w:pPr>
    </w:lvl>
    <w:lvl w:ilvl="6">
      <w:start w:val="1"/>
      <w:numFmt w:val="decimal"/>
      <w:lvlText w:val="%1.%2.%3.%4.%5.%6.%7"/>
      <w:lvlJc w:val="left"/>
      <w:pPr>
        <w:tabs>
          <w:tab w:val="num" w:pos="-251"/>
        </w:tabs>
        <w:ind w:left="-251" w:firstLine="0"/>
      </w:pPr>
    </w:lvl>
    <w:lvl w:ilvl="7">
      <w:start w:val="1"/>
      <w:numFmt w:val="decimal"/>
      <w:lvlText w:val="%1.%2.%3.%4.%5.%6.%7.%8"/>
      <w:lvlJc w:val="left"/>
      <w:pPr>
        <w:tabs>
          <w:tab w:val="num" w:pos="-251"/>
        </w:tabs>
        <w:ind w:left="-251" w:firstLine="0"/>
      </w:pPr>
    </w:lvl>
    <w:lvl w:ilvl="8">
      <w:start w:val="1"/>
      <w:numFmt w:val="decimal"/>
      <w:lvlText w:val="%1.%2.%3.%4.%5.%6.%7.%8.%9"/>
      <w:lvlJc w:val="left"/>
      <w:pPr>
        <w:tabs>
          <w:tab w:val="num" w:pos="-251"/>
        </w:tabs>
        <w:ind w:left="-251" w:firstLine="0"/>
      </w:pPr>
    </w:lvl>
  </w:abstractNum>
  <w:abstractNum w:abstractNumId="2" w15:restartNumberingAfterBreak="0">
    <w:nsid w:val="00000008"/>
    <w:multiLevelType w:val="singleLevel"/>
    <w:tmpl w:val="00000008"/>
    <w:name w:val="WW8Num8"/>
    <w:lvl w:ilvl="0">
      <w:start w:val="1"/>
      <w:numFmt w:val="decimal"/>
      <w:lvlText w:val="%1."/>
      <w:lvlJc w:val="left"/>
      <w:pPr>
        <w:tabs>
          <w:tab w:val="num" w:pos="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4" w15:restartNumberingAfterBreak="0">
    <w:nsid w:val="0000000E"/>
    <w:multiLevelType w:val="singleLevel"/>
    <w:tmpl w:val="0000000E"/>
    <w:name w:val="WW8Num16"/>
    <w:lvl w:ilvl="0">
      <w:start w:val="1"/>
      <w:numFmt w:val="decimal"/>
      <w:lvlText w:val="%1."/>
      <w:lvlJc w:val="left"/>
      <w:pPr>
        <w:tabs>
          <w:tab w:val="num" w:pos="0"/>
        </w:tabs>
        <w:ind w:left="720" w:hanging="360"/>
      </w:pPr>
    </w:lvl>
  </w:abstractNum>
  <w:abstractNum w:abstractNumId="5" w15:restartNumberingAfterBreak="0">
    <w:nsid w:val="0000000F"/>
    <w:multiLevelType w:val="multilevel"/>
    <w:tmpl w:val="975ACEC8"/>
    <w:name w:val="WW8Num17"/>
    <w:lvl w:ilvl="0">
      <w:start w:val="1"/>
      <w:numFmt w:val="decimal"/>
      <w:lvlText w:val="%1."/>
      <w:lvlJc w:val="left"/>
      <w:pPr>
        <w:tabs>
          <w:tab w:val="num" w:pos="0"/>
        </w:tabs>
        <w:ind w:left="720" w:hanging="360"/>
      </w:pPr>
    </w:lvl>
    <w:lvl w:ilvl="1">
      <w:start w:val="1"/>
      <w:numFmt w:val="decimal"/>
      <w:lvlText w:val="5.%2."/>
      <w:lvlJc w:val="left"/>
      <w:pPr>
        <w:ind w:left="720" w:hanging="360"/>
      </w:pPr>
      <w:rPr>
        <w:rFonts w:hint="default"/>
        <w:b w:val="0"/>
      </w:rPr>
    </w:lvl>
    <w:lvl w:ilvl="2">
      <w:start w:val="2"/>
      <w:numFmt w:val="decimal"/>
      <w:lvlText w:val="1.4.%3."/>
      <w:lvlJc w:val="left"/>
      <w:pPr>
        <w:ind w:left="1080" w:hanging="720"/>
      </w:pPr>
      <w:rPr>
        <w:rFonts w:hint="default"/>
        <w:color w:val="auto"/>
      </w:rPr>
    </w:lvl>
    <w:lvl w:ilvl="3">
      <w:start w:val="1"/>
      <w:numFmt w:val="decimal"/>
      <w:lvlText w:val="1.4.2.%4."/>
      <w:lvlJc w:val="left"/>
      <w:pPr>
        <w:ind w:left="1429"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0000010"/>
    <w:multiLevelType w:val="singleLevel"/>
    <w:tmpl w:val="00000010"/>
    <w:name w:val="WW8Num20"/>
    <w:lvl w:ilvl="0">
      <w:start w:val="1"/>
      <w:numFmt w:val="decimal"/>
      <w:lvlText w:val="%1."/>
      <w:lvlJc w:val="left"/>
      <w:pPr>
        <w:tabs>
          <w:tab w:val="num" w:pos="0"/>
        </w:tabs>
        <w:ind w:left="720" w:hanging="360"/>
      </w:pPr>
    </w:lvl>
  </w:abstractNum>
  <w:abstractNum w:abstractNumId="7" w15:restartNumberingAfterBreak="0">
    <w:nsid w:val="00000015"/>
    <w:multiLevelType w:val="singleLevel"/>
    <w:tmpl w:val="00000015"/>
    <w:name w:val="WW8Num25"/>
    <w:lvl w:ilvl="0">
      <w:start w:val="1"/>
      <w:numFmt w:val="decimal"/>
      <w:lvlText w:val="%1."/>
      <w:lvlJc w:val="left"/>
      <w:pPr>
        <w:tabs>
          <w:tab w:val="num" w:pos="0"/>
        </w:tabs>
        <w:ind w:left="720" w:hanging="360"/>
      </w:pPr>
    </w:lvl>
  </w:abstractNum>
  <w:abstractNum w:abstractNumId="8" w15:restartNumberingAfterBreak="0">
    <w:nsid w:val="00000017"/>
    <w:multiLevelType w:val="singleLevel"/>
    <w:tmpl w:val="00000017"/>
    <w:name w:val="WW8Num27"/>
    <w:lvl w:ilvl="0">
      <w:start w:val="1"/>
      <w:numFmt w:val="decimal"/>
      <w:lvlText w:val="%1."/>
      <w:lvlJc w:val="left"/>
      <w:pPr>
        <w:tabs>
          <w:tab w:val="num" w:pos="0"/>
        </w:tabs>
        <w:ind w:left="720" w:hanging="360"/>
      </w:pPr>
    </w:lvl>
  </w:abstractNum>
  <w:abstractNum w:abstractNumId="9" w15:restartNumberingAfterBreak="0">
    <w:nsid w:val="00000019"/>
    <w:multiLevelType w:val="singleLevel"/>
    <w:tmpl w:val="00000019"/>
    <w:name w:val="WW8Num30"/>
    <w:lvl w:ilvl="0">
      <w:start w:val="1"/>
      <w:numFmt w:val="decimal"/>
      <w:lvlText w:val="%1."/>
      <w:lvlJc w:val="left"/>
      <w:pPr>
        <w:tabs>
          <w:tab w:val="num" w:pos="0"/>
        </w:tabs>
        <w:ind w:left="720" w:hanging="360"/>
      </w:pPr>
    </w:lvl>
  </w:abstractNum>
  <w:abstractNum w:abstractNumId="1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3102F91"/>
    <w:multiLevelType w:val="multilevel"/>
    <w:tmpl w:val="1B607070"/>
    <w:lvl w:ilvl="0">
      <w:start w:val="1"/>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3" w15:restartNumberingAfterBreak="0">
    <w:nsid w:val="06116879"/>
    <w:multiLevelType w:val="hybridMultilevel"/>
    <w:tmpl w:val="CC3C9C74"/>
    <w:lvl w:ilvl="0" w:tplc="892CF596">
      <w:start w:val="1"/>
      <w:numFmt w:val="decimal"/>
      <w:lvlText w:val="%1)"/>
      <w:lvlJc w:val="left"/>
      <w:pPr>
        <w:ind w:left="720" w:hanging="360"/>
      </w:pPr>
      <w:rPr>
        <w:rFonts w:ascii="Times New Roman" w:eastAsia="Calibri" w:hAnsi="Times New Roman" w:cs="Times New Roman" w:hint="default"/>
        <w:b w:val="0"/>
        <w:bCs w:val="0"/>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09901A1A"/>
    <w:multiLevelType w:val="multilevel"/>
    <w:tmpl w:val="FFE0F3F8"/>
    <w:lvl w:ilvl="0">
      <w:start w:val="1"/>
      <w:numFmt w:val="bullet"/>
      <w:lvlText w:val="●"/>
      <w:lvlJc w:val="left"/>
      <w:pPr>
        <w:ind w:left="2421" w:hanging="360"/>
      </w:pPr>
      <w:rPr>
        <w:rFonts w:ascii="Noto Sans Symbols" w:eastAsia="Noto Sans Symbols" w:hAnsi="Noto Sans Symbols" w:cs="Noto Sans Symbols"/>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15" w15:restartNumberingAfterBreak="0">
    <w:nsid w:val="09AB0B44"/>
    <w:multiLevelType w:val="multilevel"/>
    <w:tmpl w:val="DC8C64EC"/>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ACF5798"/>
    <w:multiLevelType w:val="hybridMultilevel"/>
    <w:tmpl w:val="366AD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5163F"/>
    <w:multiLevelType w:val="multilevel"/>
    <w:tmpl w:val="3EF81D4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05A79C4"/>
    <w:multiLevelType w:val="multilevel"/>
    <w:tmpl w:val="A1769F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0"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62A0DEF"/>
    <w:multiLevelType w:val="multilevel"/>
    <w:tmpl w:val="55DC2C8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86767AD"/>
    <w:multiLevelType w:val="multilevel"/>
    <w:tmpl w:val="3AA41CCC"/>
    <w:lvl w:ilvl="0">
      <w:start w:val="7"/>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9EF0E66"/>
    <w:multiLevelType w:val="multilevel"/>
    <w:tmpl w:val="2A6CE0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C615D1D"/>
    <w:multiLevelType w:val="multilevel"/>
    <w:tmpl w:val="B6600A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ED46AD0"/>
    <w:multiLevelType w:val="multilevel"/>
    <w:tmpl w:val="A1769F26"/>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2163043B"/>
    <w:multiLevelType w:val="multilevel"/>
    <w:tmpl w:val="D6840BAA"/>
    <w:lvl w:ilvl="0">
      <w:start w:val="9"/>
      <w:numFmt w:val="decimal"/>
      <w:lvlText w:val="%1."/>
      <w:lvlJc w:val="left"/>
      <w:pPr>
        <w:ind w:left="360" w:hanging="360"/>
      </w:pPr>
      <w:rPr>
        <w:rFonts w:hint="default"/>
        <w:color w:val="000000" w:themeColor="text1"/>
        <w:sz w:val="21"/>
      </w:rPr>
    </w:lvl>
    <w:lvl w:ilvl="1">
      <w:start w:val="2"/>
      <w:numFmt w:val="decimal"/>
      <w:lvlText w:val="%1.%2."/>
      <w:lvlJc w:val="left"/>
      <w:pPr>
        <w:ind w:left="360" w:hanging="360"/>
      </w:pPr>
      <w:rPr>
        <w:rFonts w:hint="default"/>
        <w:color w:val="000000" w:themeColor="text1"/>
        <w:sz w:val="21"/>
      </w:rPr>
    </w:lvl>
    <w:lvl w:ilvl="2">
      <w:start w:val="1"/>
      <w:numFmt w:val="decimal"/>
      <w:lvlText w:val="%1.%2.%3."/>
      <w:lvlJc w:val="left"/>
      <w:pPr>
        <w:ind w:left="720" w:hanging="720"/>
      </w:pPr>
      <w:rPr>
        <w:rFonts w:hint="default"/>
        <w:color w:val="000000" w:themeColor="text1"/>
        <w:sz w:val="21"/>
      </w:rPr>
    </w:lvl>
    <w:lvl w:ilvl="3">
      <w:start w:val="1"/>
      <w:numFmt w:val="decimal"/>
      <w:lvlText w:val="%1.%2.%3.%4."/>
      <w:lvlJc w:val="left"/>
      <w:pPr>
        <w:ind w:left="720" w:hanging="720"/>
      </w:pPr>
      <w:rPr>
        <w:rFonts w:hint="default"/>
        <w:color w:val="000000" w:themeColor="text1"/>
        <w:sz w:val="21"/>
      </w:rPr>
    </w:lvl>
    <w:lvl w:ilvl="4">
      <w:start w:val="1"/>
      <w:numFmt w:val="decimal"/>
      <w:lvlText w:val="%1.%2.%3.%4.%5."/>
      <w:lvlJc w:val="left"/>
      <w:pPr>
        <w:ind w:left="1080" w:hanging="1080"/>
      </w:pPr>
      <w:rPr>
        <w:rFonts w:hint="default"/>
        <w:color w:val="000000" w:themeColor="text1"/>
        <w:sz w:val="21"/>
      </w:rPr>
    </w:lvl>
    <w:lvl w:ilvl="5">
      <w:start w:val="1"/>
      <w:numFmt w:val="decimal"/>
      <w:lvlText w:val="%1.%2.%3.%4.%5.%6."/>
      <w:lvlJc w:val="left"/>
      <w:pPr>
        <w:ind w:left="1080" w:hanging="1080"/>
      </w:pPr>
      <w:rPr>
        <w:rFonts w:hint="default"/>
        <w:color w:val="000000" w:themeColor="text1"/>
        <w:sz w:val="21"/>
      </w:rPr>
    </w:lvl>
    <w:lvl w:ilvl="6">
      <w:start w:val="1"/>
      <w:numFmt w:val="decimal"/>
      <w:lvlText w:val="%1.%2.%3.%4.%5.%6.%7."/>
      <w:lvlJc w:val="left"/>
      <w:pPr>
        <w:ind w:left="1440" w:hanging="1440"/>
      </w:pPr>
      <w:rPr>
        <w:rFonts w:hint="default"/>
        <w:color w:val="000000" w:themeColor="text1"/>
        <w:sz w:val="21"/>
      </w:rPr>
    </w:lvl>
    <w:lvl w:ilvl="7">
      <w:start w:val="1"/>
      <w:numFmt w:val="decimal"/>
      <w:lvlText w:val="%1.%2.%3.%4.%5.%6.%7.%8."/>
      <w:lvlJc w:val="left"/>
      <w:pPr>
        <w:ind w:left="1440" w:hanging="1440"/>
      </w:pPr>
      <w:rPr>
        <w:rFonts w:hint="default"/>
        <w:color w:val="000000" w:themeColor="text1"/>
        <w:sz w:val="21"/>
      </w:rPr>
    </w:lvl>
    <w:lvl w:ilvl="8">
      <w:start w:val="1"/>
      <w:numFmt w:val="decimal"/>
      <w:lvlText w:val="%1.%2.%3.%4.%5.%6.%7.%8.%9."/>
      <w:lvlJc w:val="left"/>
      <w:pPr>
        <w:ind w:left="1800" w:hanging="1800"/>
      </w:pPr>
      <w:rPr>
        <w:rFonts w:hint="default"/>
        <w:color w:val="000000" w:themeColor="text1"/>
        <w:sz w:val="21"/>
      </w:rPr>
    </w:lvl>
  </w:abstractNum>
  <w:abstractNum w:abstractNumId="27" w15:restartNumberingAfterBreak="0">
    <w:nsid w:val="255F567F"/>
    <w:multiLevelType w:val="multilevel"/>
    <w:tmpl w:val="F76450C4"/>
    <w:lvl w:ilvl="0">
      <w:start w:val="4"/>
      <w:numFmt w:val="decimal"/>
      <w:lvlText w:val="%1."/>
      <w:lvlJc w:val="left"/>
      <w:pPr>
        <w:ind w:left="540" w:hanging="540"/>
      </w:pPr>
      <w:rPr>
        <w:rFonts w:hint="default"/>
      </w:rPr>
    </w:lvl>
    <w:lvl w:ilvl="1">
      <w:start w:val="2"/>
      <w:numFmt w:val="decimal"/>
      <w:lvlText w:val="%1.%2."/>
      <w:lvlJc w:val="left"/>
      <w:pPr>
        <w:ind w:left="1189" w:hanging="540"/>
      </w:pPr>
      <w:rPr>
        <w:rFonts w:hint="default"/>
      </w:rPr>
    </w:lvl>
    <w:lvl w:ilvl="2">
      <w:start w:val="2"/>
      <w:numFmt w:val="decimal"/>
      <w:lvlText w:val="%1.%2.%3."/>
      <w:lvlJc w:val="left"/>
      <w:pPr>
        <w:ind w:left="2018" w:hanging="720"/>
      </w:pPr>
      <w:rPr>
        <w:rFonts w:hint="default"/>
      </w:rPr>
    </w:lvl>
    <w:lvl w:ilvl="3">
      <w:start w:val="1"/>
      <w:numFmt w:val="decimal"/>
      <w:lvlText w:val="%1.%2.%3.%4."/>
      <w:lvlJc w:val="left"/>
      <w:pPr>
        <w:ind w:left="2667" w:hanging="720"/>
      </w:pPr>
      <w:rPr>
        <w:rFonts w:hint="default"/>
      </w:rPr>
    </w:lvl>
    <w:lvl w:ilvl="4">
      <w:start w:val="1"/>
      <w:numFmt w:val="decimal"/>
      <w:lvlText w:val="%1.%2.%3.%4.%5."/>
      <w:lvlJc w:val="left"/>
      <w:pPr>
        <w:ind w:left="3676" w:hanging="1080"/>
      </w:pPr>
      <w:rPr>
        <w:rFonts w:hint="default"/>
      </w:rPr>
    </w:lvl>
    <w:lvl w:ilvl="5">
      <w:start w:val="1"/>
      <w:numFmt w:val="decimal"/>
      <w:lvlText w:val="%1.%2.%3.%4.%5.%6."/>
      <w:lvlJc w:val="left"/>
      <w:pPr>
        <w:ind w:left="4325" w:hanging="1080"/>
      </w:pPr>
      <w:rPr>
        <w:rFonts w:hint="default"/>
      </w:rPr>
    </w:lvl>
    <w:lvl w:ilvl="6">
      <w:start w:val="1"/>
      <w:numFmt w:val="decimal"/>
      <w:lvlText w:val="%1.%2.%3.%4.%5.%6.%7."/>
      <w:lvlJc w:val="left"/>
      <w:pPr>
        <w:ind w:left="5334" w:hanging="1440"/>
      </w:pPr>
      <w:rPr>
        <w:rFonts w:hint="default"/>
      </w:rPr>
    </w:lvl>
    <w:lvl w:ilvl="7">
      <w:start w:val="1"/>
      <w:numFmt w:val="decimal"/>
      <w:lvlText w:val="%1.%2.%3.%4.%5.%6.%7.%8."/>
      <w:lvlJc w:val="left"/>
      <w:pPr>
        <w:ind w:left="5983" w:hanging="1440"/>
      </w:pPr>
      <w:rPr>
        <w:rFonts w:hint="default"/>
      </w:rPr>
    </w:lvl>
    <w:lvl w:ilvl="8">
      <w:start w:val="1"/>
      <w:numFmt w:val="decimal"/>
      <w:lvlText w:val="%1.%2.%3.%4.%5.%6.%7.%8.%9."/>
      <w:lvlJc w:val="left"/>
      <w:pPr>
        <w:ind w:left="6992" w:hanging="1800"/>
      </w:pPr>
      <w:rPr>
        <w:rFonts w:hint="default"/>
      </w:rPr>
    </w:lvl>
  </w:abstractNum>
  <w:abstractNum w:abstractNumId="28" w15:restartNumberingAfterBreak="0">
    <w:nsid w:val="27D00A7F"/>
    <w:multiLevelType w:val="multilevel"/>
    <w:tmpl w:val="A1769F2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36F79CB"/>
    <w:multiLevelType w:val="hybridMultilevel"/>
    <w:tmpl w:val="4112C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7F5998"/>
    <w:multiLevelType w:val="hybridMultilevel"/>
    <w:tmpl w:val="37C4B44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333141"/>
    <w:multiLevelType w:val="multilevel"/>
    <w:tmpl w:val="A1769F26"/>
    <w:lvl w:ilvl="0">
      <w:start w:val="2"/>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98E291C"/>
    <w:multiLevelType w:val="hybridMultilevel"/>
    <w:tmpl w:val="16144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1733BB"/>
    <w:multiLevelType w:val="hybridMultilevel"/>
    <w:tmpl w:val="7C08A0B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6" w15:restartNumberingAfterBreak="0">
    <w:nsid w:val="3FB253C1"/>
    <w:multiLevelType w:val="multilevel"/>
    <w:tmpl w:val="9D1E192C"/>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88B3D5C"/>
    <w:multiLevelType w:val="multilevel"/>
    <w:tmpl w:val="7276893A"/>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8B91AC1"/>
    <w:multiLevelType w:val="multilevel"/>
    <w:tmpl w:val="44D278FE"/>
    <w:lvl w:ilvl="0">
      <w:start w:val="1"/>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BBE0BF6"/>
    <w:multiLevelType w:val="hybridMultilevel"/>
    <w:tmpl w:val="377A9A28"/>
    <w:lvl w:ilvl="0" w:tplc="0427000F">
      <w:start w:val="1"/>
      <w:numFmt w:val="decimal"/>
      <w:pStyle w:val="Style2"/>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E1120C2"/>
    <w:multiLevelType w:val="multilevel"/>
    <w:tmpl w:val="F8767856"/>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A634A4"/>
    <w:multiLevelType w:val="hybridMultilevel"/>
    <w:tmpl w:val="7F160B4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432EB6"/>
    <w:multiLevelType w:val="multilevel"/>
    <w:tmpl w:val="0D443C36"/>
    <w:lvl w:ilvl="0">
      <w:start w:val="1"/>
      <w:numFmt w:val="decimal"/>
      <w:lvlText w:val="%1."/>
      <w:lvlJc w:val="left"/>
      <w:pPr>
        <w:ind w:left="720" w:hanging="360"/>
      </w:pPr>
    </w:lvl>
    <w:lvl w:ilvl="1">
      <w:start w:val="1"/>
      <w:numFmt w:val="decimal"/>
      <w:isLgl/>
      <w:lvlText w:val="%1.%2."/>
      <w:lvlJc w:val="left"/>
      <w:pPr>
        <w:ind w:left="1778" w:hanging="360"/>
      </w:pPr>
      <w:rPr>
        <w:color w:val="auto"/>
      </w:rPr>
    </w:lvl>
    <w:lvl w:ilvl="2">
      <w:start w:val="1"/>
      <w:numFmt w:val="decimal"/>
      <w:isLgl/>
      <w:lvlText w:val="%1.%2.%3."/>
      <w:lvlJc w:val="left"/>
      <w:pPr>
        <w:ind w:left="1800" w:hanging="720"/>
      </w:pPr>
    </w:lvl>
    <w:lvl w:ilvl="3">
      <w:start w:val="1"/>
      <w:numFmt w:val="decimal"/>
      <w:isLgl/>
      <w:lvlText w:val="%1.%2.%3.%4."/>
      <w:lvlJc w:val="left"/>
      <w:pPr>
        <w:ind w:left="2279" w:hanging="720"/>
      </w:pPr>
      <w:rPr>
        <w:b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4" w15:restartNumberingAfterBreak="0">
    <w:nsid w:val="5D0140AA"/>
    <w:multiLevelType w:val="multilevel"/>
    <w:tmpl w:val="5CF453CE"/>
    <w:lvl w:ilvl="0">
      <w:start w:val="1"/>
      <w:numFmt w:val="decimal"/>
      <w:pStyle w:val="Numberedtext"/>
      <w:lvlText w:val="%1."/>
      <w:lvlJc w:val="left"/>
      <w:pPr>
        <w:ind w:left="1287" w:hanging="360"/>
      </w:p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94656C"/>
    <w:multiLevelType w:val="hybridMultilevel"/>
    <w:tmpl w:val="A648A6C4"/>
    <w:lvl w:ilvl="0" w:tplc="5E9E45F2">
      <w:start w:val="1"/>
      <w:numFmt w:val="bullet"/>
      <w:pStyle w:val="Sraassuenkleliais"/>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854376B"/>
    <w:multiLevelType w:val="multilevel"/>
    <w:tmpl w:val="91AA9B90"/>
    <w:lvl w:ilvl="0">
      <w:start w:val="6"/>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505B75"/>
    <w:multiLevelType w:val="multilevel"/>
    <w:tmpl w:val="2A2AD77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5" w15:restartNumberingAfterBreak="0">
    <w:nsid w:val="735F4656"/>
    <w:multiLevelType w:val="multilevel"/>
    <w:tmpl w:val="06CC1B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6A3269C"/>
    <w:multiLevelType w:val="hybridMultilevel"/>
    <w:tmpl w:val="58D8D39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8" w15:restartNumberingAfterBreak="0">
    <w:nsid w:val="7B390F5A"/>
    <w:multiLevelType w:val="multilevel"/>
    <w:tmpl w:val="63BCA9D6"/>
    <w:lvl w:ilvl="0">
      <w:start w:val="7"/>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E4874C8"/>
    <w:multiLevelType w:val="multilevel"/>
    <w:tmpl w:val="B916309C"/>
    <w:lvl w:ilvl="0">
      <w:start w:val="10"/>
      <w:numFmt w:val="decimal"/>
      <w:lvlText w:val="%1."/>
      <w:lvlJc w:val="left"/>
      <w:pPr>
        <w:ind w:left="444" w:hanging="444"/>
      </w:pPr>
      <w:rPr>
        <w:rFonts w:hint="default"/>
        <w:sz w:val="22"/>
      </w:rPr>
    </w:lvl>
    <w:lvl w:ilvl="1">
      <w:start w:val="1"/>
      <w:numFmt w:val="decimal"/>
      <w:lvlText w:val="%1.%2."/>
      <w:lvlJc w:val="left"/>
      <w:pPr>
        <w:ind w:left="444" w:hanging="444"/>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60" w15:restartNumberingAfterBreak="0">
    <w:nsid w:val="7F4F4557"/>
    <w:multiLevelType w:val="hybridMultilevel"/>
    <w:tmpl w:val="0700D3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5859517">
    <w:abstractNumId w:val="29"/>
  </w:num>
  <w:num w:numId="2" w16cid:durableId="500004301">
    <w:abstractNumId w:val="19"/>
  </w:num>
  <w:num w:numId="3" w16cid:durableId="1902712844">
    <w:abstractNumId w:val="54"/>
  </w:num>
  <w:num w:numId="4" w16cid:durableId="176165766">
    <w:abstractNumId w:val="51"/>
  </w:num>
  <w:num w:numId="5" w16cid:durableId="512499293">
    <w:abstractNumId w:val="57"/>
  </w:num>
  <w:num w:numId="6" w16cid:durableId="631444003">
    <w:abstractNumId w:val="53"/>
  </w:num>
  <w:num w:numId="7" w16cid:durableId="1506287502">
    <w:abstractNumId w:val="45"/>
  </w:num>
  <w:num w:numId="8" w16cid:durableId="468866762">
    <w:abstractNumId w:val="47"/>
  </w:num>
  <w:num w:numId="9" w16cid:durableId="1578859587">
    <w:abstractNumId w:val="52"/>
  </w:num>
  <w:num w:numId="10" w16cid:durableId="1931968484">
    <w:abstractNumId w:val="11"/>
  </w:num>
  <w:num w:numId="11" w16cid:durableId="1416854894">
    <w:abstractNumId w:val="33"/>
  </w:num>
  <w:num w:numId="12" w16cid:durableId="1579751845">
    <w:abstractNumId w:val="49"/>
  </w:num>
  <w:num w:numId="13" w16cid:durableId="442195255">
    <w:abstractNumId w:val="40"/>
  </w:num>
  <w:num w:numId="14" w16cid:durableId="1934702852">
    <w:abstractNumId w:val="0"/>
  </w:num>
  <w:num w:numId="15" w16cid:durableId="1219900205">
    <w:abstractNumId w:val="39"/>
  </w:num>
  <w:num w:numId="16" w16cid:durableId="86931240">
    <w:abstractNumId w:val="44"/>
  </w:num>
  <w:num w:numId="17" w16cid:durableId="483395120">
    <w:abstractNumId w:val="48"/>
  </w:num>
  <w:num w:numId="18" w16cid:durableId="1466045269">
    <w:abstractNumId w:val="36"/>
  </w:num>
  <w:num w:numId="19" w16cid:durableId="757481107">
    <w:abstractNumId w:val="14"/>
  </w:num>
  <w:num w:numId="20" w16cid:durableId="128977458">
    <w:abstractNumId w:val="37"/>
  </w:num>
  <w:num w:numId="21" w16cid:durableId="1943146644">
    <w:abstractNumId w:val="46"/>
  </w:num>
  <w:num w:numId="22" w16cid:durableId="1690445659">
    <w:abstractNumId w:val="20"/>
  </w:num>
  <w:num w:numId="23" w16cid:durableId="742723991">
    <w:abstractNumId w:val="60"/>
  </w:num>
  <w:num w:numId="24" w16cid:durableId="2074309337">
    <w:abstractNumId w:val="23"/>
  </w:num>
  <w:num w:numId="25" w16cid:durableId="135807951">
    <w:abstractNumId w:val="12"/>
  </w:num>
  <w:num w:numId="26" w16cid:durableId="1554348994">
    <w:abstractNumId w:val="30"/>
  </w:num>
  <w:num w:numId="27" w16cid:durableId="211381432">
    <w:abstractNumId w:val="34"/>
  </w:num>
  <w:num w:numId="28" w16cid:durableId="1692150023">
    <w:abstractNumId w:val="31"/>
  </w:num>
  <w:num w:numId="29" w16cid:durableId="2081250110">
    <w:abstractNumId w:val="24"/>
  </w:num>
  <w:num w:numId="30" w16cid:durableId="1705520054">
    <w:abstractNumId w:val="55"/>
  </w:num>
  <w:num w:numId="31" w16cid:durableId="1197281001">
    <w:abstractNumId w:val="17"/>
  </w:num>
  <w:num w:numId="32" w16cid:durableId="259989271">
    <w:abstractNumId w:val="32"/>
  </w:num>
  <w:num w:numId="33" w16cid:durableId="769663823">
    <w:abstractNumId w:val="18"/>
  </w:num>
  <w:num w:numId="34" w16cid:durableId="1999307570">
    <w:abstractNumId w:val="42"/>
  </w:num>
  <w:num w:numId="35" w16cid:durableId="233441487">
    <w:abstractNumId w:val="25"/>
  </w:num>
  <w:num w:numId="36" w16cid:durableId="120541415">
    <w:abstractNumId w:val="41"/>
  </w:num>
  <w:num w:numId="37" w16cid:durableId="936212521">
    <w:abstractNumId w:val="50"/>
  </w:num>
  <w:num w:numId="38" w16cid:durableId="372385698">
    <w:abstractNumId w:val="15"/>
  </w:num>
  <w:num w:numId="39" w16cid:durableId="1544361552">
    <w:abstractNumId w:val="28"/>
  </w:num>
  <w:num w:numId="40" w16cid:durableId="1796177437">
    <w:abstractNumId w:val="21"/>
  </w:num>
  <w:num w:numId="41" w16cid:durableId="2067801031">
    <w:abstractNumId w:val="58"/>
  </w:num>
  <w:num w:numId="42" w16cid:durableId="360546178">
    <w:abstractNumId w:val="22"/>
  </w:num>
  <w:num w:numId="43" w16cid:durableId="1566992797">
    <w:abstractNumId w:val="26"/>
  </w:num>
  <w:num w:numId="44" w16cid:durableId="696346812">
    <w:abstractNumId w:val="59"/>
  </w:num>
  <w:num w:numId="45" w16cid:durableId="1965188492">
    <w:abstractNumId w:val="27"/>
  </w:num>
  <w:num w:numId="46" w16cid:durableId="1651134516">
    <w:abstractNumId w:val="16"/>
  </w:num>
  <w:num w:numId="47" w16cid:durableId="17824106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559325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8810592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63550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73559372">
    <w:abstractNumId w:val="38"/>
  </w:num>
  <w:num w:numId="52" w16cid:durableId="11520642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B1"/>
    <w:rsid w:val="00000B56"/>
    <w:rsid w:val="00000F53"/>
    <w:rsid w:val="00001073"/>
    <w:rsid w:val="00001160"/>
    <w:rsid w:val="00001455"/>
    <w:rsid w:val="000014B2"/>
    <w:rsid w:val="00001CCF"/>
    <w:rsid w:val="00001DFA"/>
    <w:rsid w:val="00003568"/>
    <w:rsid w:val="000035DA"/>
    <w:rsid w:val="00003A28"/>
    <w:rsid w:val="00003A3F"/>
    <w:rsid w:val="000040DA"/>
    <w:rsid w:val="00004521"/>
    <w:rsid w:val="00004A08"/>
    <w:rsid w:val="00004C51"/>
    <w:rsid w:val="00005F36"/>
    <w:rsid w:val="000060AC"/>
    <w:rsid w:val="00006991"/>
    <w:rsid w:val="00006B37"/>
    <w:rsid w:val="000074A0"/>
    <w:rsid w:val="00007D23"/>
    <w:rsid w:val="00007EC9"/>
    <w:rsid w:val="00007F36"/>
    <w:rsid w:val="00010355"/>
    <w:rsid w:val="0001089B"/>
    <w:rsid w:val="00010B64"/>
    <w:rsid w:val="00010D8E"/>
    <w:rsid w:val="00010EAD"/>
    <w:rsid w:val="00010FA6"/>
    <w:rsid w:val="00011887"/>
    <w:rsid w:val="00011A8D"/>
    <w:rsid w:val="00011B40"/>
    <w:rsid w:val="00012892"/>
    <w:rsid w:val="00012BE7"/>
    <w:rsid w:val="00012E92"/>
    <w:rsid w:val="000133D6"/>
    <w:rsid w:val="0001349B"/>
    <w:rsid w:val="00013DF0"/>
    <w:rsid w:val="00013EF1"/>
    <w:rsid w:val="00013FF6"/>
    <w:rsid w:val="00014A61"/>
    <w:rsid w:val="00015C75"/>
    <w:rsid w:val="00015FC9"/>
    <w:rsid w:val="0001618D"/>
    <w:rsid w:val="0001658B"/>
    <w:rsid w:val="0001670E"/>
    <w:rsid w:val="00016FDD"/>
    <w:rsid w:val="00017009"/>
    <w:rsid w:val="00020518"/>
    <w:rsid w:val="000206C9"/>
    <w:rsid w:val="00020FD4"/>
    <w:rsid w:val="00021332"/>
    <w:rsid w:val="00021574"/>
    <w:rsid w:val="00021ECC"/>
    <w:rsid w:val="00021EFA"/>
    <w:rsid w:val="000221F4"/>
    <w:rsid w:val="00022DEB"/>
    <w:rsid w:val="00022E0C"/>
    <w:rsid w:val="00022FA0"/>
    <w:rsid w:val="00023641"/>
    <w:rsid w:val="000238B4"/>
    <w:rsid w:val="0002471A"/>
    <w:rsid w:val="00024DB9"/>
    <w:rsid w:val="00024F9D"/>
    <w:rsid w:val="0002541F"/>
    <w:rsid w:val="00025BE3"/>
    <w:rsid w:val="00026246"/>
    <w:rsid w:val="00026673"/>
    <w:rsid w:val="00026690"/>
    <w:rsid w:val="00026A51"/>
    <w:rsid w:val="00026D16"/>
    <w:rsid w:val="00030C02"/>
    <w:rsid w:val="00030C76"/>
    <w:rsid w:val="00030DD4"/>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06"/>
    <w:rsid w:val="00044B63"/>
    <w:rsid w:val="00044D8E"/>
    <w:rsid w:val="00044F08"/>
    <w:rsid w:val="00044FA9"/>
    <w:rsid w:val="000455B9"/>
    <w:rsid w:val="00045ED4"/>
    <w:rsid w:val="000461D0"/>
    <w:rsid w:val="000464E8"/>
    <w:rsid w:val="00046522"/>
    <w:rsid w:val="000466D2"/>
    <w:rsid w:val="00046DDC"/>
    <w:rsid w:val="0004768C"/>
    <w:rsid w:val="0004774A"/>
    <w:rsid w:val="00047F6B"/>
    <w:rsid w:val="00047F87"/>
    <w:rsid w:val="00051151"/>
    <w:rsid w:val="0005148B"/>
    <w:rsid w:val="000514CF"/>
    <w:rsid w:val="00051544"/>
    <w:rsid w:val="00051A51"/>
    <w:rsid w:val="00051E9D"/>
    <w:rsid w:val="00051F2D"/>
    <w:rsid w:val="000521F2"/>
    <w:rsid w:val="00052365"/>
    <w:rsid w:val="0005295E"/>
    <w:rsid w:val="00052EB6"/>
    <w:rsid w:val="00053139"/>
    <w:rsid w:val="0005396D"/>
    <w:rsid w:val="00053ABC"/>
    <w:rsid w:val="000543B5"/>
    <w:rsid w:val="00055235"/>
    <w:rsid w:val="000561CC"/>
    <w:rsid w:val="00056526"/>
    <w:rsid w:val="000571AD"/>
    <w:rsid w:val="00057346"/>
    <w:rsid w:val="000578C9"/>
    <w:rsid w:val="00060287"/>
    <w:rsid w:val="0006040C"/>
    <w:rsid w:val="000604AB"/>
    <w:rsid w:val="000605C5"/>
    <w:rsid w:val="000608EF"/>
    <w:rsid w:val="00061084"/>
    <w:rsid w:val="00061466"/>
    <w:rsid w:val="00061E86"/>
    <w:rsid w:val="00062025"/>
    <w:rsid w:val="00062382"/>
    <w:rsid w:val="00062BB2"/>
    <w:rsid w:val="0006300C"/>
    <w:rsid w:val="000631F1"/>
    <w:rsid w:val="00064868"/>
    <w:rsid w:val="00064A70"/>
    <w:rsid w:val="0006575D"/>
    <w:rsid w:val="000659E9"/>
    <w:rsid w:val="00066576"/>
    <w:rsid w:val="00066BB9"/>
    <w:rsid w:val="00066D29"/>
    <w:rsid w:val="00067A88"/>
    <w:rsid w:val="00067DCC"/>
    <w:rsid w:val="00067EAF"/>
    <w:rsid w:val="0007051B"/>
    <w:rsid w:val="000714BF"/>
    <w:rsid w:val="00071548"/>
    <w:rsid w:val="000716B1"/>
    <w:rsid w:val="00072F31"/>
    <w:rsid w:val="00072FE6"/>
    <w:rsid w:val="00073653"/>
    <w:rsid w:val="000738C7"/>
    <w:rsid w:val="000749D7"/>
    <w:rsid w:val="00074A01"/>
    <w:rsid w:val="00074DEB"/>
    <w:rsid w:val="00074E9E"/>
    <w:rsid w:val="0007511C"/>
    <w:rsid w:val="00075511"/>
    <w:rsid w:val="00075D27"/>
    <w:rsid w:val="00076575"/>
    <w:rsid w:val="00076FB7"/>
    <w:rsid w:val="00077583"/>
    <w:rsid w:val="000775B4"/>
    <w:rsid w:val="00080396"/>
    <w:rsid w:val="00080C1D"/>
    <w:rsid w:val="00080EE8"/>
    <w:rsid w:val="00080F53"/>
    <w:rsid w:val="0008241E"/>
    <w:rsid w:val="00082F6A"/>
    <w:rsid w:val="0008369A"/>
    <w:rsid w:val="0008436A"/>
    <w:rsid w:val="000851E4"/>
    <w:rsid w:val="00085478"/>
    <w:rsid w:val="00085609"/>
    <w:rsid w:val="000859C8"/>
    <w:rsid w:val="00086C16"/>
    <w:rsid w:val="00086CC6"/>
    <w:rsid w:val="00086D57"/>
    <w:rsid w:val="00086DDB"/>
    <w:rsid w:val="00087211"/>
    <w:rsid w:val="000873A9"/>
    <w:rsid w:val="000876C6"/>
    <w:rsid w:val="00087EFE"/>
    <w:rsid w:val="00090235"/>
    <w:rsid w:val="000903D5"/>
    <w:rsid w:val="000904B3"/>
    <w:rsid w:val="00090718"/>
    <w:rsid w:val="00090916"/>
    <w:rsid w:val="00090C50"/>
    <w:rsid w:val="00090F9B"/>
    <w:rsid w:val="00091346"/>
    <w:rsid w:val="000917F2"/>
    <w:rsid w:val="00091C9D"/>
    <w:rsid w:val="0009310C"/>
    <w:rsid w:val="00093FB7"/>
    <w:rsid w:val="00094604"/>
    <w:rsid w:val="00094FBE"/>
    <w:rsid w:val="0009530D"/>
    <w:rsid w:val="00095834"/>
    <w:rsid w:val="0009585F"/>
    <w:rsid w:val="00095A99"/>
    <w:rsid w:val="0009724E"/>
    <w:rsid w:val="00097B80"/>
    <w:rsid w:val="000A05FB"/>
    <w:rsid w:val="000A09BB"/>
    <w:rsid w:val="000A0DFE"/>
    <w:rsid w:val="000A0F5D"/>
    <w:rsid w:val="000A195D"/>
    <w:rsid w:val="000A1E34"/>
    <w:rsid w:val="000A202B"/>
    <w:rsid w:val="000A2CBA"/>
    <w:rsid w:val="000A2D88"/>
    <w:rsid w:val="000A5738"/>
    <w:rsid w:val="000A5FB1"/>
    <w:rsid w:val="000A6BBE"/>
    <w:rsid w:val="000A708D"/>
    <w:rsid w:val="000A7137"/>
    <w:rsid w:val="000A76C1"/>
    <w:rsid w:val="000A7A17"/>
    <w:rsid w:val="000A7BF8"/>
    <w:rsid w:val="000A7E99"/>
    <w:rsid w:val="000B040B"/>
    <w:rsid w:val="000B049C"/>
    <w:rsid w:val="000B0CED"/>
    <w:rsid w:val="000B2E23"/>
    <w:rsid w:val="000B31CD"/>
    <w:rsid w:val="000B36CB"/>
    <w:rsid w:val="000B4815"/>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2EE3"/>
    <w:rsid w:val="000C34A7"/>
    <w:rsid w:val="000C3D2E"/>
    <w:rsid w:val="000C3F71"/>
    <w:rsid w:val="000C4D87"/>
    <w:rsid w:val="000C4DF9"/>
    <w:rsid w:val="000C55D6"/>
    <w:rsid w:val="000C59B8"/>
    <w:rsid w:val="000C6068"/>
    <w:rsid w:val="000C6963"/>
    <w:rsid w:val="000C7160"/>
    <w:rsid w:val="000D0A3F"/>
    <w:rsid w:val="000D0F58"/>
    <w:rsid w:val="000D13D6"/>
    <w:rsid w:val="000D18E9"/>
    <w:rsid w:val="000D22E3"/>
    <w:rsid w:val="000D26D8"/>
    <w:rsid w:val="000D412D"/>
    <w:rsid w:val="000D4406"/>
    <w:rsid w:val="000D4B9C"/>
    <w:rsid w:val="000D4E2B"/>
    <w:rsid w:val="000D4E58"/>
    <w:rsid w:val="000D5C58"/>
    <w:rsid w:val="000D638A"/>
    <w:rsid w:val="000D6A4A"/>
    <w:rsid w:val="000D71C2"/>
    <w:rsid w:val="000D7494"/>
    <w:rsid w:val="000D7AD2"/>
    <w:rsid w:val="000E083B"/>
    <w:rsid w:val="000E0EAE"/>
    <w:rsid w:val="000E10BD"/>
    <w:rsid w:val="000E149B"/>
    <w:rsid w:val="000E1743"/>
    <w:rsid w:val="000E1E13"/>
    <w:rsid w:val="000E2119"/>
    <w:rsid w:val="000E266E"/>
    <w:rsid w:val="000E2FD9"/>
    <w:rsid w:val="000E31D4"/>
    <w:rsid w:val="000E3448"/>
    <w:rsid w:val="000E34A4"/>
    <w:rsid w:val="000E37BD"/>
    <w:rsid w:val="000E3DE9"/>
    <w:rsid w:val="000E3E3A"/>
    <w:rsid w:val="000E3F2F"/>
    <w:rsid w:val="000E430C"/>
    <w:rsid w:val="000E458D"/>
    <w:rsid w:val="000E4BE5"/>
    <w:rsid w:val="000E5999"/>
    <w:rsid w:val="000E6130"/>
    <w:rsid w:val="000E6657"/>
    <w:rsid w:val="000E7154"/>
    <w:rsid w:val="000E799D"/>
    <w:rsid w:val="000E7CF8"/>
    <w:rsid w:val="000F01E1"/>
    <w:rsid w:val="000F04F7"/>
    <w:rsid w:val="000F051B"/>
    <w:rsid w:val="000F0A7A"/>
    <w:rsid w:val="000F1287"/>
    <w:rsid w:val="000F1B57"/>
    <w:rsid w:val="000F20B4"/>
    <w:rsid w:val="000F2282"/>
    <w:rsid w:val="000F2369"/>
    <w:rsid w:val="000F2FF1"/>
    <w:rsid w:val="000F32FF"/>
    <w:rsid w:val="000F403D"/>
    <w:rsid w:val="000F4AA3"/>
    <w:rsid w:val="000F4B8F"/>
    <w:rsid w:val="000F513D"/>
    <w:rsid w:val="000F5948"/>
    <w:rsid w:val="000F7102"/>
    <w:rsid w:val="000F7B3D"/>
    <w:rsid w:val="000F7BEC"/>
    <w:rsid w:val="00100B38"/>
    <w:rsid w:val="00100EB7"/>
    <w:rsid w:val="001010F7"/>
    <w:rsid w:val="00101313"/>
    <w:rsid w:val="00101C48"/>
    <w:rsid w:val="00101DB0"/>
    <w:rsid w:val="0010270D"/>
    <w:rsid w:val="00102CF3"/>
    <w:rsid w:val="00102D1D"/>
    <w:rsid w:val="00103779"/>
    <w:rsid w:val="001043BB"/>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FD"/>
    <w:rsid w:val="0012267C"/>
    <w:rsid w:val="001229FD"/>
    <w:rsid w:val="00124338"/>
    <w:rsid w:val="00124345"/>
    <w:rsid w:val="00124EC0"/>
    <w:rsid w:val="00124FB1"/>
    <w:rsid w:val="00125082"/>
    <w:rsid w:val="0012584E"/>
    <w:rsid w:val="0012639E"/>
    <w:rsid w:val="00127196"/>
    <w:rsid w:val="001275FB"/>
    <w:rsid w:val="00127E5B"/>
    <w:rsid w:val="00127F38"/>
    <w:rsid w:val="0013010B"/>
    <w:rsid w:val="0013116C"/>
    <w:rsid w:val="0013140B"/>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E28"/>
    <w:rsid w:val="001404B9"/>
    <w:rsid w:val="0014084E"/>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EEB"/>
    <w:rsid w:val="00146BC9"/>
    <w:rsid w:val="001472DB"/>
    <w:rsid w:val="00147552"/>
    <w:rsid w:val="0014755C"/>
    <w:rsid w:val="001479C4"/>
    <w:rsid w:val="00147A63"/>
    <w:rsid w:val="00147A8C"/>
    <w:rsid w:val="00147DF6"/>
    <w:rsid w:val="0015079A"/>
    <w:rsid w:val="00150D95"/>
    <w:rsid w:val="00150DA1"/>
    <w:rsid w:val="00150E77"/>
    <w:rsid w:val="00151C42"/>
    <w:rsid w:val="00152CD9"/>
    <w:rsid w:val="0015376E"/>
    <w:rsid w:val="001538C5"/>
    <w:rsid w:val="00153D1C"/>
    <w:rsid w:val="00154487"/>
    <w:rsid w:val="0015529C"/>
    <w:rsid w:val="00155354"/>
    <w:rsid w:val="00156148"/>
    <w:rsid w:val="001566A1"/>
    <w:rsid w:val="00156AC9"/>
    <w:rsid w:val="001578F5"/>
    <w:rsid w:val="001607EC"/>
    <w:rsid w:val="001609D9"/>
    <w:rsid w:val="00160A4A"/>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0FB"/>
    <w:rsid w:val="0017643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235"/>
    <w:rsid w:val="001849BD"/>
    <w:rsid w:val="001853B6"/>
    <w:rsid w:val="00185454"/>
    <w:rsid w:val="00185997"/>
    <w:rsid w:val="00185BC4"/>
    <w:rsid w:val="001865A6"/>
    <w:rsid w:val="001865EE"/>
    <w:rsid w:val="0018711E"/>
    <w:rsid w:val="0019130D"/>
    <w:rsid w:val="00191CEF"/>
    <w:rsid w:val="001926B1"/>
    <w:rsid w:val="00192AF9"/>
    <w:rsid w:val="00192B6B"/>
    <w:rsid w:val="00192ED3"/>
    <w:rsid w:val="00193984"/>
    <w:rsid w:val="00193D61"/>
    <w:rsid w:val="00194439"/>
    <w:rsid w:val="00194544"/>
    <w:rsid w:val="00194723"/>
    <w:rsid w:val="0019486C"/>
    <w:rsid w:val="001954F1"/>
    <w:rsid w:val="00195572"/>
    <w:rsid w:val="0019576B"/>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C2"/>
    <w:rsid w:val="001A42A2"/>
    <w:rsid w:val="001A49EA"/>
    <w:rsid w:val="001A4D7F"/>
    <w:rsid w:val="001A4D9A"/>
    <w:rsid w:val="001A5289"/>
    <w:rsid w:val="001A5440"/>
    <w:rsid w:val="001A5F8E"/>
    <w:rsid w:val="001A5FBA"/>
    <w:rsid w:val="001A67B2"/>
    <w:rsid w:val="001A6CC7"/>
    <w:rsid w:val="001A7088"/>
    <w:rsid w:val="001A70A4"/>
    <w:rsid w:val="001A710C"/>
    <w:rsid w:val="001A7678"/>
    <w:rsid w:val="001A7B3D"/>
    <w:rsid w:val="001B0276"/>
    <w:rsid w:val="001B1895"/>
    <w:rsid w:val="001B2074"/>
    <w:rsid w:val="001B2226"/>
    <w:rsid w:val="001B3250"/>
    <w:rsid w:val="001B33A4"/>
    <w:rsid w:val="001B370C"/>
    <w:rsid w:val="001B3C7D"/>
    <w:rsid w:val="001B3F4C"/>
    <w:rsid w:val="001B4266"/>
    <w:rsid w:val="001B50F3"/>
    <w:rsid w:val="001B53D6"/>
    <w:rsid w:val="001B59DE"/>
    <w:rsid w:val="001B7585"/>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657"/>
    <w:rsid w:val="001C7F48"/>
    <w:rsid w:val="001D2623"/>
    <w:rsid w:val="001D2CB6"/>
    <w:rsid w:val="001D37D8"/>
    <w:rsid w:val="001D3F3B"/>
    <w:rsid w:val="001D414C"/>
    <w:rsid w:val="001D41F4"/>
    <w:rsid w:val="001D4CC2"/>
    <w:rsid w:val="001D5752"/>
    <w:rsid w:val="001D612E"/>
    <w:rsid w:val="001D65F8"/>
    <w:rsid w:val="001D7492"/>
    <w:rsid w:val="001D7890"/>
    <w:rsid w:val="001E0107"/>
    <w:rsid w:val="001E1014"/>
    <w:rsid w:val="001E250F"/>
    <w:rsid w:val="001E2BC5"/>
    <w:rsid w:val="001E327B"/>
    <w:rsid w:val="001E3738"/>
    <w:rsid w:val="001E3801"/>
    <w:rsid w:val="001E3D5A"/>
    <w:rsid w:val="001E42D2"/>
    <w:rsid w:val="001E4891"/>
    <w:rsid w:val="001E4C29"/>
    <w:rsid w:val="001E4DB2"/>
    <w:rsid w:val="001E528F"/>
    <w:rsid w:val="001E5701"/>
    <w:rsid w:val="001E61DF"/>
    <w:rsid w:val="001E76C7"/>
    <w:rsid w:val="001E7E24"/>
    <w:rsid w:val="001E7FEE"/>
    <w:rsid w:val="001F04C1"/>
    <w:rsid w:val="001F15A0"/>
    <w:rsid w:val="001F1D6C"/>
    <w:rsid w:val="001F1DB6"/>
    <w:rsid w:val="001F1FB1"/>
    <w:rsid w:val="001F2168"/>
    <w:rsid w:val="001F2E11"/>
    <w:rsid w:val="001F2EB6"/>
    <w:rsid w:val="001F3174"/>
    <w:rsid w:val="001F5180"/>
    <w:rsid w:val="001F573E"/>
    <w:rsid w:val="001F5ED0"/>
    <w:rsid w:val="001F601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CCA"/>
    <w:rsid w:val="0020544B"/>
    <w:rsid w:val="002058A4"/>
    <w:rsid w:val="002059C4"/>
    <w:rsid w:val="00206179"/>
    <w:rsid w:val="00206D8B"/>
    <w:rsid w:val="002078CF"/>
    <w:rsid w:val="0020796D"/>
    <w:rsid w:val="00207CC3"/>
    <w:rsid w:val="00207E02"/>
    <w:rsid w:val="00207E40"/>
    <w:rsid w:val="00207FAC"/>
    <w:rsid w:val="00210068"/>
    <w:rsid w:val="002101DC"/>
    <w:rsid w:val="00210594"/>
    <w:rsid w:val="00210870"/>
    <w:rsid w:val="00211375"/>
    <w:rsid w:val="00212C25"/>
    <w:rsid w:val="00212F68"/>
    <w:rsid w:val="002135C6"/>
    <w:rsid w:val="00213837"/>
    <w:rsid w:val="0021398A"/>
    <w:rsid w:val="00213FF0"/>
    <w:rsid w:val="002140C5"/>
    <w:rsid w:val="00214B9D"/>
    <w:rsid w:val="00214D4B"/>
    <w:rsid w:val="00215B09"/>
    <w:rsid w:val="00215FB5"/>
    <w:rsid w:val="00216100"/>
    <w:rsid w:val="002163DC"/>
    <w:rsid w:val="00216766"/>
    <w:rsid w:val="00216820"/>
    <w:rsid w:val="002171F7"/>
    <w:rsid w:val="00217893"/>
    <w:rsid w:val="00220588"/>
    <w:rsid w:val="00220B88"/>
    <w:rsid w:val="002211A8"/>
    <w:rsid w:val="00221235"/>
    <w:rsid w:val="00221CC0"/>
    <w:rsid w:val="00221D31"/>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6F9"/>
    <w:rsid w:val="002411C2"/>
    <w:rsid w:val="002415C7"/>
    <w:rsid w:val="0024180E"/>
    <w:rsid w:val="00241D43"/>
    <w:rsid w:val="00242459"/>
    <w:rsid w:val="002425E8"/>
    <w:rsid w:val="00242CEB"/>
    <w:rsid w:val="002430AE"/>
    <w:rsid w:val="00244688"/>
    <w:rsid w:val="00245010"/>
    <w:rsid w:val="0024523D"/>
    <w:rsid w:val="00245643"/>
    <w:rsid w:val="00245655"/>
    <w:rsid w:val="00245DD5"/>
    <w:rsid w:val="00245E8F"/>
    <w:rsid w:val="00246996"/>
    <w:rsid w:val="0024735B"/>
    <w:rsid w:val="002475EC"/>
    <w:rsid w:val="002476D5"/>
    <w:rsid w:val="0024777E"/>
    <w:rsid w:val="0025050C"/>
    <w:rsid w:val="002510C4"/>
    <w:rsid w:val="0025127F"/>
    <w:rsid w:val="0025176F"/>
    <w:rsid w:val="00251D4A"/>
    <w:rsid w:val="00252113"/>
    <w:rsid w:val="00252261"/>
    <w:rsid w:val="002522DC"/>
    <w:rsid w:val="00252A35"/>
    <w:rsid w:val="00253090"/>
    <w:rsid w:val="00253C3C"/>
    <w:rsid w:val="00253F91"/>
    <w:rsid w:val="0025450E"/>
    <w:rsid w:val="00254895"/>
    <w:rsid w:val="00254B13"/>
    <w:rsid w:val="00255225"/>
    <w:rsid w:val="0025607C"/>
    <w:rsid w:val="002576BB"/>
    <w:rsid w:val="00257DA9"/>
    <w:rsid w:val="00257F4B"/>
    <w:rsid w:val="002601F1"/>
    <w:rsid w:val="002602D9"/>
    <w:rsid w:val="002603C7"/>
    <w:rsid w:val="002609DE"/>
    <w:rsid w:val="002611F2"/>
    <w:rsid w:val="002616A9"/>
    <w:rsid w:val="002617A4"/>
    <w:rsid w:val="002620D1"/>
    <w:rsid w:val="00262386"/>
    <w:rsid w:val="00262D13"/>
    <w:rsid w:val="00262D3D"/>
    <w:rsid w:val="00263B34"/>
    <w:rsid w:val="00263E7F"/>
    <w:rsid w:val="0026424A"/>
    <w:rsid w:val="002643DF"/>
    <w:rsid w:val="0026491C"/>
    <w:rsid w:val="00264B13"/>
    <w:rsid w:val="00264EBF"/>
    <w:rsid w:val="0026649F"/>
    <w:rsid w:val="002670AA"/>
    <w:rsid w:val="00267262"/>
    <w:rsid w:val="00267751"/>
    <w:rsid w:val="00267E9A"/>
    <w:rsid w:val="0027000F"/>
    <w:rsid w:val="0027006B"/>
    <w:rsid w:val="00270113"/>
    <w:rsid w:val="002707A9"/>
    <w:rsid w:val="002713FB"/>
    <w:rsid w:val="00271411"/>
    <w:rsid w:val="002714B5"/>
    <w:rsid w:val="002716D8"/>
    <w:rsid w:val="00272038"/>
    <w:rsid w:val="0027236E"/>
    <w:rsid w:val="00272857"/>
    <w:rsid w:val="0027399D"/>
    <w:rsid w:val="00273F59"/>
    <w:rsid w:val="00274C8A"/>
    <w:rsid w:val="00274E50"/>
    <w:rsid w:val="0027575B"/>
    <w:rsid w:val="00275B72"/>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D00"/>
    <w:rsid w:val="00290E7C"/>
    <w:rsid w:val="00290F12"/>
    <w:rsid w:val="00291BEE"/>
    <w:rsid w:val="00291DCB"/>
    <w:rsid w:val="0029216D"/>
    <w:rsid w:val="002926A1"/>
    <w:rsid w:val="0029405B"/>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46C"/>
    <w:rsid w:val="002A4AC9"/>
    <w:rsid w:val="002A5143"/>
    <w:rsid w:val="002A53FA"/>
    <w:rsid w:val="002A6164"/>
    <w:rsid w:val="002A62B6"/>
    <w:rsid w:val="002A637A"/>
    <w:rsid w:val="002A662D"/>
    <w:rsid w:val="002A6658"/>
    <w:rsid w:val="002A70E6"/>
    <w:rsid w:val="002A71C8"/>
    <w:rsid w:val="002A7A35"/>
    <w:rsid w:val="002B0002"/>
    <w:rsid w:val="002B062F"/>
    <w:rsid w:val="002B0710"/>
    <w:rsid w:val="002B0DB7"/>
    <w:rsid w:val="002B12BE"/>
    <w:rsid w:val="002B144C"/>
    <w:rsid w:val="002B165D"/>
    <w:rsid w:val="002B189A"/>
    <w:rsid w:val="002B19CD"/>
    <w:rsid w:val="002B1AD3"/>
    <w:rsid w:val="002B2FCD"/>
    <w:rsid w:val="002B32CA"/>
    <w:rsid w:val="002B37AE"/>
    <w:rsid w:val="002B3D3E"/>
    <w:rsid w:val="002B3F04"/>
    <w:rsid w:val="002B42DA"/>
    <w:rsid w:val="002B49CA"/>
    <w:rsid w:val="002B4D8C"/>
    <w:rsid w:val="002B4DFD"/>
    <w:rsid w:val="002B6251"/>
    <w:rsid w:val="002B6B9E"/>
    <w:rsid w:val="002B6F23"/>
    <w:rsid w:val="002B6FF7"/>
    <w:rsid w:val="002B75F7"/>
    <w:rsid w:val="002C14FC"/>
    <w:rsid w:val="002C17A0"/>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0B99"/>
    <w:rsid w:val="002D1083"/>
    <w:rsid w:val="002D1289"/>
    <w:rsid w:val="002D1712"/>
    <w:rsid w:val="002D1C99"/>
    <w:rsid w:val="002D1EFA"/>
    <w:rsid w:val="002D236C"/>
    <w:rsid w:val="002D28EF"/>
    <w:rsid w:val="002D3712"/>
    <w:rsid w:val="002D470F"/>
    <w:rsid w:val="002D48BB"/>
    <w:rsid w:val="002D49C8"/>
    <w:rsid w:val="002D51D8"/>
    <w:rsid w:val="002D54D5"/>
    <w:rsid w:val="002D5ABC"/>
    <w:rsid w:val="002D61AE"/>
    <w:rsid w:val="002D6348"/>
    <w:rsid w:val="002D6A66"/>
    <w:rsid w:val="002D6D51"/>
    <w:rsid w:val="002D6E52"/>
    <w:rsid w:val="002D6F74"/>
    <w:rsid w:val="002D71B6"/>
    <w:rsid w:val="002D7F06"/>
    <w:rsid w:val="002E00F1"/>
    <w:rsid w:val="002E115D"/>
    <w:rsid w:val="002E120E"/>
    <w:rsid w:val="002E1796"/>
    <w:rsid w:val="002E259F"/>
    <w:rsid w:val="002E2B93"/>
    <w:rsid w:val="002E2CD8"/>
    <w:rsid w:val="002E348F"/>
    <w:rsid w:val="002E349B"/>
    <w:rsid w:val="002E3C32"/>
    <w:rsid w:val="002E4A5A"/>
    <w:rsid w:val="002E5C9B"/>
    <w:rsid w:val="002E5EA9"/>
    <w:rsid w:val="002E6BB6"/>
    <w:rsid w:val="002F05C1"/>
    <w:rsid w:val="002F0663"/>
    <w:rsid w:val="002F0AB8"/>
    <w:rsid w:val="002F0FBA"/>
    <w:rsid w:val="002F12E7"/>
    <w:rsid w:val="002F148F"/>
    <w:rsid w:val="002F1998"/>
    <w:rsid w:val="002F1CD9"/>
    <w:rsid w:val="002F1D5C"/>
    <w:rsid w:val="002F268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9E7"/>
    <w:rsid w:val="0031109D"/>
    <w:rsid w:val="00311111"/>
    <w:rsid w:val="003115B7"/>
    <w:rsid w:val="003118F5"/>
    <w:rsid w:val="003127FC"/>
    <w:rsid w:val="0031284C"/>
    <w:rsid w:val="00312ACF"/>
    <w:rsid w:val="00312FEE"/>
    <w:rsid w:val="00313947"/>
    <w:rsid w:val="00313A09"/>
    <w:rsid w:val="00313C2B"/>
    <w:rsid w:val="0031420A"/>
    <w:rsid w:val="00314972"/>
    <w:rsid w:val="00314A80"/>
    <w:rsid w:val="00314B37"/>
    <w:rsid w:val="00314BA3"/>
    <w:rsid w:val="003155D3"/>
    <w:rsid w:val="0031776E"/>
    <w:rsid w:val="00317AC3"/>
    <w:rsid w:val="00320115"/>
    <w:rsid w:val="00321802"/>
    <w:rsid w:val="00321A79"/>
    <w:rsid w:val="00321B1F"/>
    <w:rsid w:val="003221F2"/>
    <w:rsid w:val="0032266C"/>
    <w:rsid w:val="003232C3"/>
    <w:rsid w:val="00324073"/>
    <w:rsid w:val="003241B0"/>
    <w:rsid w:val="003241B4"/>
    <w:rsid w:val="0032494C"/>
    <w:rsid w:val="00325243"/>
    <w:rsid w:val="00325A84"/>
    <w:rsid w:val="00325ACC"/>
    <w:rsid w:val="00325BB7"/>
    <w:rsid w:val="00325D58"/>
    <w:rsid w:val="00325F1F"/>
    <w:rsid w:val="00326357"/>
    <w:rsid w:val="00326CB7"/>
    <w:rsid w:val="00326F19"/>
    <w:rsid w:val="00326F9E"/>
    <w:rsid w:val="00327F7B"/>
    <w:rsid w:val="003300F2"/>
    <w:rsid w:val="00331673"/>
    <w:rsid w:val="00331ED1"/>
    <w:rsid w:val="003328D9"/>
    <w:rsid w:val="00333722"/>
    <w:rsid w:val="00333BFA"/>
    <w:rsid w:val="00333F2C"/>
    <w:rsid w:val="00334D33"/>
    <w:rsid w:val="00334EB8"/>
    <w:rsid w:val="00335A01"/>
    <w:rsid w:val="00335DA5"/>
    <w:rsid w:val="00336388"/>
    <w:rsid w:val="0033642E"/>
    <w:rsid w:val="003406FD"/>
    <w:rsid w:val="00340F7A"/>
    <w:rsid w:val="0034181C"/>
    <w:rsid w:val="00341929"/>
    <w:rsid w:val="00341D9A"/>
    <w:rsid w:val="00342ACF"/>
    <w:rsid w:val="00342DEF"/>
    <w:rsid w:val="00343586"/>
    <w:rsid w:val="003436A3"/>
    <w:rsid w:val="00343AFE"/>
    <w:rsid w:val="0034460F"/>
    <w:rsid w:val="00344F46"/>
    <w:rsid w:val="00345141"/>
    <w:rsid w:val="003451F8"/>
    <w:rsid w:val="003453C2"/>
    <w:rsid w:val="00346410"/>
    <w:rsid w:val="00347DA2"/>
    <w:rsid w:val="00347E47"/>
    <w:rsid w:val="00350286"/>
    <w:rsid w:val="0035041E"/>
    <w:rsid w:val="00350730"/>
    <w:rsid w:val="00351D68"/>
    <w:rsid w:val="00352626"/>
    <w:rsid w:val="00352C78"/>
    <w:rsid w:val="003536CF"/>
    <w:rsid w:val="0035397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DFE"/>
    <w:rsid w:val="00362719"/>
    <w:rsid w:val="00363134"/>
    <w:rsid w:val="00363DFF"/>
    <w:rsid w:val="00365384"/>
    <w:rsid w:val="003657DD"/>
    <w:rsid w:val="003660B8"/>
    <w:rsid w:val="003671C3"/>
    <w:rsid w:val="00367497"/>
    <w:rsid w:val="003676C5"/>
    <w:rsid w:val="00370489"/>
    <w:rsid w:val="00370682"/>
    <w:rsid w:val="003713E4"/>
    <w:rsid w:val="00371433"/>
    <w:rsid w:val="00371A00"/>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291"/>
    <w:rsid w:val="00377497"/>
    <w:rsid w:val="0037755C"/>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1A"/>
    <w:rsid w:val="003833CD"/>
    <w:rsid w:val="003835F5"/>
    <w:rsid w:val="00383DB0"/>
    <w:rsid w:val="003845F0"/>
    <w:rsid w:val="00384DBD"/>
    <w:rsid w:val="00384F5A"/>
    <w:rsid w:val="00385D49"/>
    <w:rsid w:val="00386E76"/>
    <w:rsid w:val="003903FB"/>
    <w:rsid w:val="00390B20"/>
    <w:rsid w:val="0039114B"/>
    <w:rsid w:val="00391205"/>
    <w:rsid w:val="0039183A"/>
    <w:rsid w:val="00391FE7"/>
    <w:rsid w:val="00392236"/>
    <w:rsid w:val="0039299B"/>
    <w:rsid w:val="00393249"/>
    <w:rsid w:val="00393698"/>
    <w:rsid w:val="0039371E"/>
    <w:rsid w:val="00394C27"/>
    <w:rsid w:val="003966A3"/>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C6B"/>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B6A"/>
    <w:rsid w:val="003C5CA2"/>
    <w:rsid w:val="003C6C3A"/>
    <w:rsid w:val="003C6C7B"/>
    <w:rsid w:val="003C6F69"/>
    <w:rsid w:val="003C7285"/>
    <w:rsid w:val="003C73E9"/>
    <w:rsid w:val="003C7763"/>
    <w:rsid w:val="003C7AFD"/>
    <w:rsid w:val="003C7CF1"/>
    <w:rsid w:val="003D0037"/>
    <w:rsid w:val="003D03D9"/>
    <w:rsid w:val="003D1151"/>
    <w:rsid w:val="003D11CB"/>
    <w:rsid w:val="003D1383"/>
    <w:rsid w:val="003D14EA"/>
    <w:rsid w:val="003D2307"/>
    <w:rsid w:val="003D26E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CDA"/>
    <w:rsid w:val="003E3D85"/>
    <w:rsid w:val="003E41AC"/>
    <w:rsid w:val="003E422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B7"/>
    <w:rsid w:val="003F3FC9"/>
    <w:rsid w:val="003F4245"/>
    <w:rsid w:val="003F5489"/>
    <w:rsid w:val="003F54D8"/>
    <w:rsid w:val="003F5913"/>
    <w:rsid w:val="003F5B18"/>
    <w:rsid w:val="003F740A"/>
    <w:rsid w:val="003F7FE3"/>
    <w:rsid w:val="00400269"/>
    <w:rsid w:val="004017E7"/>
    <w:rsid w:val="00401CAD"/>
    <w:rsid w:val="004022F2"/>
    <w:rsid w:val="0040276A"/>
    <w:rsid w:val="004038D3"/>
    <w:rsid w:val="00403C4D"/>
    <w:rsid w:val="0040427C"/>
    <w:rsid w:val="00404533"/>
    <w:rsid w:val="0040472C"/>
    <w:rsid w:val="004047D7"/>
    <w:rsid w:val="00404B16"/>
    <w:rsid w:val="00404D45"/>
    <w:rsid w:val="00404E2E"/>
    <w:rsid w:val="00405855"/>
    <w:rsid w:val="00405B22"/>
    <w:rsid w:val="00405D65"/>
    <w:rsid w:val="0040657F"/>
    <w:rsid w:val="00406B9B"/>
    <w:rsid w:val="00407939"/>
    <w:rsid w:val="00407E1E"/>
    <w:rsid w:val="00410349"/>
    <w:rsid w:val="00410936"/>
    <w:rsid w:val="00410A15"/>
    <w:rsid w:val="00410CF8"/>
    <w:rsid w:val="0041188F"/>
    <w:rsid w:val="00411B94"/>
    <w:rsid w:val="00411BD7"/>
    <w:rsid w:val="0041208A"/>
    <w:rsid w:val="004132EE"/>
    <w:rsid w:val="0041361C"/>
    <w:rsid w:val="004136AC"/>
    <w:rsid w:val="00413B5B"/>
    <w:rsid w:val="00413D2E"/>
    <w:rsid w:val="00413F8C"/>
    <w:rsid w:val="00413FA7"/>
    <w:rsid w:val="004147BD"/>
    <w:rsid w:val="004157B6"/>
    <w:rsid w:val="0041685F"/>
    <w:rsid w:val="00416CD6"/>
    <w:rsid w:val="00416D08"/>
    <w:rsid w:val="004170BC"/>
    <w:rsid w:val="00417604"/>
    <w:rsid w:val="00420EAC"/>
    <w:rsid w:val="0042106B"/>
    <w:rsid w:val="00421D7D"/>
    <w:rsid w:val="004241D8"/>
    <w:rsid w:val="00424382"/>
    <w:rsid w:val="00424668"/>
    <w:rsid w:val="0042470D"/>
    <w:rsid w:val="00424B94"/>
    <w:rsid w:val="00424C4C"/>
    <w:rsid w:val="004252AF"/>
    <w:rsid w:val="00425560"/>
    <w:rsid w:val="0042578B"/>
    <w:rsid w:val="004257A5"/>
    <w:rsid w:val="00425CFB"/>
    <w:rsid w:val="0042788E"/>
    <w:rsid w:val="0043030D"/>
    <w:rsid w:val="00431627"/>
    <w:rsid w:val="00432574"/>
    <w:rsid w:val="0043288C"/>
    <w:rsid w:val="0043335A"/>
    <w:rsid w:val="00433991"/>
    <w:rsid w:val="00433A4A"/>
    <w:rsid w:val="00433FD7"/>
    <w:rsid w:val="004344CB"/>
    <w:rsid w:val="0043483A"/>
    <w:rsid w:val="004350FA"/>
    <w:rsid w:val="00435186"/>
    <w:rsid w:val="00435437"/>
    <w:rsid w:val="004356A8"/>
    <w:rsid w:val="00435911"/>
    <w:rsid w:val="00436201"/>
    <w:rsid w:val="004375A5"/>
    <w:rsid w:val="00437883"/>
    <w:rsid w:val="004410FD"/>
    <w:rsid w:val="00441140"/>
    <w:rsid w:val="00441174"/>
    <w:rsid w:val="00441581"/>
    <w:rsid w:val="004417E5"/>
    <w:rsid w:val="00441A2F"/>
    <w:rsid w:val="00442232"/>
    <w:rsid w:val="00442E06"/>
    <w:rsid w:val="00442F8D"/>
    <w:rsid w:val="00443020"/>
    <w:rsid w:val="0044322E"/>
    <w:rsid w:val="004432C7"/>
    <w:rsid w:val="00443DE5"/>
    <w:rsid w:val="00443FA8"/>
    <w:rsid w:val="00443FEB"/>
    <w:rsid w:val="00444241"/>
    <w:rsid w:val="00444CAF"/>
    <w:rsid w:val="00444DC8"/>
    <w:rsid w:val="00445041"/>
    <w:rsid w:val="00445162"/>
    <w:rsid w:val="00445179"/>
    <w:rsid w:val="00446913"/>
    <w:rsid w:val="00447B36"/>
    <w:rsid w:val="00447D42"/>
    <w:rsid w:val="00447D54"/>
    <w:rsid w:val="00450415"/>
    <w:rsid w:val="0045073B"/>
    <w:rsid w:val="00450767"/>
    <w:rsid w:val="004512A8"/>
    <w:rsid w:val="0045134B"/>
    <w:rsid w:val="004516A3"/>
    <w:rsid w:val="00451781"/>
    <w:rsid w:val="0045184C"/>
    <w:rsid w:val="00451AF7"/>
    <w:rsid w:val="00451FD4"/>
    <w:rsid w:val="004525F0"/>
    <w:rsid w:val="00452B8F"/>
    <w:rsid w:val="00452C1D"/>
    <w:rsid w:val="00452D72"/>
    <w:rsid w:val="00453301"/>
    <w:rsid w:val="00453770"/>
    <w:rsid w:val="004545ED"/>
    <w:rsid w:val="00454C44"/>
    <w:rsid w:val="00454DFD"/>
    <w:rsid w:val="00454F45"/>
    <w:rsid w:val="00455131"/>
    <w:rsid w:val="00455810"/>
    <w:rsid w:val="00455A08"/>
    <w:rsid w:val="00455AA9"/>
    <w:rsid w:val="00455D76"/>
    <w:rsid w:val="00455EE4"/>
    <w:rsid w:val="00456067"/>
    <w:rsid w:val="004565F0"/>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D5C"/>
    <w:rsid w:val="004720C4"/>
    <w:rsid w:val="00472910"/>
    <w:rsid w:val="00472F7A"/>
    <w:rsid w:val="00472F8C"/>
    <w:rsid w:val="004730E1"/>
    <w:rsid w:val="0047399D"/>
    <w:rsid w:val="00473C24"/>
    <w:rsid w:val="00473DA9"/>
    <w:rsid w:val="004745B4"/>
    <w:rsid w:val="00474902"/>
    <w:rsid w:val="00475262"/>
    <w:rsid w:val="0047554A"/>
    <w:rsid w:val="00475E9F"/>
    <w:rsid w:val="00475EE8"/>
    <w:rsid w:val="00475F9B"/>
    <w:rsid w:val="00476119"/>
    <w:rsid w:val="00476844"/>
    <w:rsid w:val="0047687E"/>
    <w:rsid w:val="00476CDD"/>
    <w:rsid w:val="00476F8C"/>
    <w:rsid w:val="004772DF"/>
    <w:rsid w:val="00477E28"/>
    <w:rsid w:val="00480300"/>
    <w:rsid w:val="00480D79"/>
    <w:rsid w:val="00481849"/>
    <w:rsid w:val="00482647"/>
    <w:rsid w:val="00482BC0"/>
    <w:rsid w:val="00483066"/>
    <w:rsid w:val="00483462"/>
    <w:rsid w:val="00483563"/>
    <w:rsid w:val="00483E10"/>
    <w:rsid w:val="004847DE"/>
    <w:rsid w:val="00484906"/>
    <w:rsid w:val="00484E76"/>
    <w:rsid w:val="0048587E"/>
    <w:rsid w:val="00485E23"/>
    <w:rsid w:val="004861F1"/>
    <w:rsid w:val="0048654D"/>
    <w:rsid w:val="004867B9"/>
    <w:rsid w:val="00486B0D"/>
    <w:rsid w:val="00486DCD"/>
    <w:rsid w:val="004873D5"/>
    <w:rsid w:val="004905CE"/>
    <w:rsid w:val="004909FF"/>
    <w:rsid w:val="00490B42"/>
    <w:rsid w:val="004923AA"/>
    <w:rsid w:val="004940CB"/>
    <w:rsid w:val="0049538A"/>
    <w:rsid w:val="00495F7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68"/>
    <w:rsid w:val="004A7485"/>
    <w:rsid w:val="004A7F0E"/>
    <w:rsid w:val="004B05B0"/>
    <w:rsid w:val="004B0691"/>
    <w:rsid w:val="004B0E0C"/>
    <w:rsid w:val="004B145A"/>
    <w:rsid w:val="004B15B4"/>
    <w:rsid w:val="004B1B04"/>
    <w:rsid w:val="004B2DE0"/>
    <w:rsid w:val="004B2DE4"/>
    <w:rsid w:val="004B3551"/>
    <w:rsid w:val="004B42DF"/>
    <w:rsid w:val="004B4807"/>
    <w:rsid w:val="004B5982"/>
    <w:rsid w:val="004B685B"/>
    <w:rsid w:val="004B6B03"/>
    <w:rsid w:val="004B6BCA"/>
    <w:rsid w:val="004B6FBD"/>
    <w:rsid w:val="004B7455"/>
    <w:rsid w:val="004B7E66"/>
    <w:rsid w:val="004B7FBC"/>
    <w:rsid w:val="004C010A"/>
    <w:rsid w:val="004C076A"/>
    <w:rsid w:val="004C0B12"/>
    <w:rsid w:val="004C0BB9"/>
    <w:rsid w:val="004C0F15"/>
    <w:rsid w:val="004C1141"/>
    <w:rsid w:val="004C11AA"/>
    <w:rsid w:val="004C29F1"/>
    <w:rsid w:val="004C3894"/>
    <w:rsid w:val="004C3C5E"/>
    <w:rsid w:val="004C40BD"/>
    <w:rsid w:val="004C40E5"/>
    <w:rsid w:val="004C428D"/>
    <w:rsid w:val="004C42C8"/>
    <w:rsid w:val="004C432C"/>
    <w:rsid w:val="004C4413"/>
    <w:rsid w:val="004C4A69"/>
    <w:rsid w:val="004C4ADF"/>
    <w:rsid w:val="004C4FDA"/>
    <w:rsid w:val="004C5089"/>
    <w:rsid w:val="004C53C3"/>
    <w:rsid w:val="004C606C"/>
    <w:rsid w:val="004C7908"/>
    <w:rsid w:val="004C7DC4"/>
    <w:rsid w:val="004C7E0B"/>
    <w:rsid w:val="004C7E53"/>
    <w:rsid w:val="004D017C"/>
    <w:rsid w:val="004D1010"/>
    <w:rsid w:val="004D248A"/>
    <w:rsid w:val="004D3329"/>
    <w:rsid w:val="004D36E8"/>
    <w:rsid w:val="004D37A3"/>
    <w:rsid w:val="004D3BE3"/>
    <w:rsid w:val="004D421B"/>
    <w:rsid w:val="004D459D"/>
    <w:rsid w:val="004D4C7B"/>
    <w:rsid w:val="004D5C73"/>
    <w:rsid w:val="004D5F15"/>
    <w:rsid w:val="004D6FD6"/>
    <w:rsid w:val="004D7072"/>
    <w:rsid w:val="004D7B52"/>
    <w:rsid w:val="004D7DFA"/>
    <w:rsid w:val="004E0020"/>
    <w:rsid w:val="004E0049"/>
    <w:rsid w:val="004E04AC"/>
    <w:rsid w:val="004E05A2"/>
    <w:rsid w:val="004E06BB"/>
    <w:rsid w:val="004E07B2"/>
    <w:rsid w:val="004E1135"/>
    <w:rsid w:val="004E13EA"/>
    <w:rsid w:val="004E151A"/>
    <w:rsid w:val="004E1E30"/>
    <w:rsid w:val="004E1FB0"/>
    <w:rsid w:val="004E2034"/>
    <w:rsid w:val="004E2171"/>
    <w:rsid w:val="004E240C"/>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36F"/>
    <w:rsid w:val="004E776B"/>
    <w:rsid w:val="004E7D39"/>
    <w:rsid w:val="004F0107"/>
    <w:rsid w:val="004F0C1D"/>
    <w:rsid w:val="004F1077"/>
    <w:rsid w:val="004F1635"/>
    <w:rsid w:val="004F1855"/>
    <w:rsid w:val="004F1982"/>
    <w:rsid w:val="004F1E4F"/>
    <w:rsid w:val="004F2FF9"/>
    <w:rsid w:val="004F30E1"/>
    <w:rsid w:val="004F33F0"/>
    <w:rsid w:val="004F471A"/>
    <w:rsid w:val="004F4D51"/>
    <w:rsid w:val="004F50BE"/>
    <w:rsid w:val="004F570D"/>
    <w:rsid w:val="004F6FEF"/>
    <w:rsid w:val="004F7943"/>
    <w:rsid w:val="005002B8"/>
    <w:rsid w:val="00500818"/>
    <w:rsid w:val="00501200"/>
    <w:rsid w:val="00501215"/>
    <w:rsid w:val="00501DCA"/>
    <w:rsid w:val="0050201D"/>
    <w:rsid w:val="005020EF"/>
    <w:rsid w:val="0050218B"/>
    <w:rsid w:val="0050224F"/>
    <w:rsid w:val="005032DE"/>
    <w:rsid w:val="005035B0"/>
    <w:rsid w:val="00503E5F"/>
    <w:rsid w:val="005047B8"/>
    <w:rsid w:val="00504E9D"/>
    <w:rsid w:val="0050510E"/>
    <w:rsid w:val="0050528C"/>
    <w:rsid w:val="00505506"/>
    <w:rsid w:val="005070CC"/>
    <w:rsid w:val="0050724C"/>
    <w:rsid w:val="00507441"/>
    <w:rsid w:val="005078E7"/>
    <w:rsid w:val="00507D32"/>
    <w:rsid w:val="00507DC9"/>
    <w:rsid w:val="00507E5C"/>
    <w:rsid w:val="005107DF"/>
    <w:rsid w:val="00510D08"/>
    <w:rsid w:val="0051113D"/>
    <w:rsid w:val="0051148D"/>
    <w:rsid w:val="00511E57"/>
    <w:rsid w:val="005122FE"/>
    <w:rsid w:val="0051270F"/>
    <w:rsid w:val="00512760"/>
    <w:rsid w:val="0051279F"/>
    <w:rsid w:val="00512B1D"/>
    <w:rsid w:val="00512C9F"/>
    <w:rsid w:val="00512D6B"/>
    <w:rsid w:val="00512E53"/>
    <w:rsid w:val="0051329C"/>
    <w:rsid w:val="00513D2A"/>
    <w:rsid w:val="0051416C"/>
    <w:rsid w:val="0051508F"/>
    <w:rsid w:val="00515C55"/>
    <w:rsid w:val="00515CBD"/>
    <w:rsid w:val="00515ED0"/>
    <w:rsid w:val="00516043"/>
    <w:rsid w:val="0051611C"/>
    <w:rsid w:val="005162E6"/>
    <w:rsid w:val="0051688D"/>
    <w:rsid w:val="00517A42"/>
    <w:rsid w:val="005209A8"/>
    <w:rsid w:val="005212AF"/>
    <w:rsid w:val="00522200"/>
    <w:rsid w:val="00522B17"/>
    <w:rsid w:val="00522C57"/>
    <w:rsid w:val="00522E11"/>
    <w:rsid w:val="005233E1"/>
    <w:rsid w:val="0052352E"/>
    <w:rsid w:val="00523DED"/>
    <w:rsid w:val="0052470F"/>
    <w:rsid w:val="00524AB3"/>
    <w:rsid w:val="00525A62"/>
    <w:rsid w:val="00525B54"/>
    <w:rsid w:val="00525FD6"/>
    <w:rsid w:val="005260FE"/>
    <w:rsid w:val="005264D4"/>
    <w:rsid w:val="005265F8"/>
    <w:rsid w:val="005269B3"/>
    <w:rsid w:val="00526AAB"/>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6C"/>
    <w:rsid w:val="005379E7"/>
    <w:rsid w:val="00537A4A"/>
    <w:rsid w:val="00540094"/>
    <w:rsid w:val="005404A6"/>
    <w:rsid w:val="00540637"/>
    <w:rsid w:val="00540743"/>
    <w:rsid w:val="0054088B"/>
    <w:rsid w:val="00540C9A"/>
    <w:rsid w:val="0054132A"/>
    <w:rsid w:val="005415E4"/>
    <w:rsid w:val="00541831"/>
    <w:rsid w:val="00541BC4"/>
    <w:rsid w:val="005420ED"/>
    <w:rsid w:val="00542A74"/>
    <w:rsid w:val="00543AE0"/>
    <w:rsid w:val="005448A6"/>
    <w:rsid w:val="005464B7"/>
    <w:rsid w:val="00547265"/>
    <w:rsid w:val="00547443"/>
    <w:rsid w:val="00547C34"/>
    <w:rsid w:val="005505A6"/>
    <w:rsid w:val="005505BF"/>
    <w:rsid w:val="00551B0D"/>
    <w:rsid w:val="00551FA7"/>
    <w:rsid w:val="00552B77"/>
    <w:rsid w:val="00553286"/>
    <w:rsid w:val="00553E2C"/>
    <w:rsid w:val="0055476C"/>
    <w:rsid w:val="0055671F"/>
    <w:rsid w:val="00556917"/>
    <w:rsid w:val="0055710D"/>
    <w:rsid w:val="00557458"/>
    <w:rsid w:val="005605D0"/>
    <w:rsid w:val="00560AD2"/>
    <w:rsid w:val="00561265"/>
    <w:rsid w:val="00561364"/>
    <w:rsid w:val="00561B70"/>
    <w:rsid w:val="00561DBA"/>
    <w:rsid w:val="00562B41"/>
    <w:rsid w:val="00562F0D"/>
    <w:rsid w:val="0056365F"/>
    <w:rsid w:val="0056375F"/>
    <w:rsid w:val="005637BB"/>
    <w:rsid w:val="00563AA4"/>
    <w:rsid w:val="00563B8D"/>
    <w:rsid w:val="00563DE6"/>
    <w:rsid w:val="0056412E"/>
    <w:rsid w:val="00564379"/>
    <w:rsid w:val="0056444E"/>
    <w:rsid w:val="005647FE"/>
    <w:rsid w:val="005648A8"/>
    <w:rsid w:val="00564AD2"/>
    <w:rsid w:val="00564ED0"/>
    <w:rsid w:val="00565036"/>
    <w:rsid w:val="005651C4"/>
    <w:rsid w:val="00565724"/>
    <w:rsid w:val="00565859"/>
    <w:rsid w:val="005669CC"/>
    <w:rsid w:val="00566CC6"/>
    <w:rsid w:val="005670A1"/>
    <w:rsid w:val="00567348"/>
    <w:rsid w:val="00567791"/>
    <w:rsid w:val="00567800"/>
    <w:rsid w:val="00567A52"/>
    <w:rsid w:val="00567D50"/>
    <w:rsid w:val="005700B3"/>
    <w:rsid w:val="00570722"/>
    <w:rsid w:val="0057115C"/>
    <w:rsid w:val="0057118D"/>
    <w:rsid w:val="0057158C"/>
    <w:rsid w:val="005717E5"/>
    <w:rsid w:val="005717E7"/>
    <w:rsid w:val="0057188A"/>
    <w:rsid w:val="00571EE0"/>
    <w:rsid w:val="00572AF3"/>
    <w:rsid w:val="00574529"/>
    <w:rsid w:val="00574D53"/>
    <w:rsid w:val="005753B6"/>
    <w:rsid w:val="00575DFE"/>
    <w:rsid w:val="00576590"/>
    <w:rsid w:val="005769FF"/>
    <w:rsid w:val="0057733C"/>
    <w:rsid w:val="0057745D"/>
    <w:rsid w:val="00577925"/>
    <w:rsid w:val="00577A72"/>
    <w:rsid w:val="005806D2"/>
    <w:rsid w:val="00582CE9"/>
    <w:rsid w:val="00583195"/>
    <w:rsid w:val="0058377F"/>
    <w:rsid w:val="00583982"/>
    <w:rsid w:val="00583B84"/>
    <w:rsid w:val="00583CA7"/>
    <w:rsid w:val="00584DCA"/>
    <w:rsid w:val="0058525D"/>
    <w:rsid w:val="00585373"/>
    <w:rsid w:val="00585C84"/>
    <w:rsid w:val="00586808"/>
    <w:rsid w:val="0058726C"/>
    <w:rsid w:val="005872C9"/>
    <w:rsid w:val="00587BAC"/>
    <w:rsid w:val="00590030"/>
    <w:rsid w:val="00590232"/>
    <w:rsid w:val="005926A5"/>
    <w:rsid w:val="00593111"/>
    <w:rsid w:val="00593816"/>
    <w:rsid w:val="00593D67"/>
    <w:rsid w:val="00593F3E"/>
    <w:rsid w:val="00594EB3"/>
    <w:rsid w:val="00594FA6"/>
    <w:rsid w:val="00595B84"/>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B6E"/>
    <w:rsid w:val="005A3D85"/>
    <w:rsid w:val="005A58E6"/>
    <w:rsid w:val="005A65C8"/>
    <w:rsid w:val="005A74E8"/>
    <w:rsid w:val="005B0449"/>
    <w:rsid w:val="005B0749"/>
    <w:rsid w:val="005B1665"/>
    <w:rsid w:val="005B19E4"/>
    <w:rsid w:val="005B1D8D"/>
    <w:rsid w:val="005B24C3"/>
    <w:rsid w:val="005B2A1D"/>
    <w:rsid w:val="005B2C82"/>
    <w:rsid w:val="005B2D9B"/>
    <w:rsid w:val="005B2FD0"/>
    <w:rsid w:val="005B34A6"/>
    <w:rsid w:val="005B383F"/>
    <w:rsid w:val="005B3D70"/>
    <w:rsid w:val="005B46C1"/>
    <w:rsid w:val="005B484F"/>
    <w:rsid w:val="005B4C18"/>
    <w:rsid w:val="005B537C"/>
    <w:rsid w:val="005B5793"/>
    <w:rsid w:val="005B5ED5"/>
    <w:rsid w:val="005B6DFD"/>
    <w:rsid w:val="005B7262"/>
    <w:rsid w:val="005C0258"/>
    <w:rsid w:val="005C054E"/>
    <w:rsid w:val="005C0B37"/>
    <w:rsid w:val="005C17C2"/>
    <w:rsid w:val="005C1E12"/>
    <w:rsid w:val="005C200E"/>
    <w:rsid w:val="005C3800"/>
    <w:rsid w:val="005C3F18"/>
    <w:rsid w:val="005C50B8"/>
    <w:rsid w:val="005C53A5"/>
    <w:rsid w:val="005C5BD5"/>
    <w:rsid w:val="005C6C2A"/>
    <w:rsid w:val="005C6D8F"/>
    <w:rsid w:val="005D08AD"/>
    <w:rsid w:val="005D0CD2"/>
    <w:rsid w:val="005D1328"/>
    <w:rsid w:val="005D1747"/>
    <w:rsid w:val="005D1EC0"/>
    <w:rsid w:val="005D24F3"/>
    <w:rsid w:val="005D2CDD"/>
    <w:rsid w:val="005D342B"/>
    <w:rsid w:val="005D393D"/>
    <w:rsid w:val="005D40D4"/>
    <w:rsid w:val="005D46A9"/>
    <w:rsid w:val="005D4AB8"/>
    <w:rsid w:val="005D511B"/>
    <w:rsid w:val="005D5B36"/>
    <w:rsid w:val="005D5E51"/>
    <w:rsid w:val="005D5FBB"/>
    <w:rsid w:val="005D6204"/>
    <w:rsid w:val="005D65CB"/>
    <w:rsid w:val="005D6A47"/>
    <w:rsid w:val="005D72ED"/>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827"/>
    <w:rsid w:val="005E3B81"/>
    <w:rsid w:val="005E4667"/>
    <w:rsid w:val="005E4B18"/>
    <w:rsid w:val="005E4E02"/>
    <w:rsid w:val="005E5674"/>
    <w:rsid w:val="005E5C65"/>
    <w:rsid w:val="005E5FE0"/>
    <w:rsid w:val="005E62F0"/>
    <w:rsid w:val="005E6C99"/>
    <w:rsid w:val="005E74BE"/>
    <w:rsid w:val="005F0155"/>
    <w:rsid w:val="005F03EF"/>
    <w:rsid w:val="005F03F3"/>
    <w:rsid w:val="005F0B78"/>
    <w:rsid w:val="005F0E6E"/>
    <w:rsid w:val="005F1245"/>
    <w:rsid w:val="005F13F0"/>
    <w:rsid w:val="005F1492"/>
    <w:rsid w:val="005F152B"/>
    <w:rsid w:val="005F17E7"/>
    <w:rsid w:val="005F1AE7"/>
    <w:rsid w:val="005F2443"/>
    <w:rsid w:val="005F2C28"/>
    <w:rsid w:val="005F2D7B"/>
    <w:rsid w:val="005F3247"/>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C0"/>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139"/>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92E"/>
    <w:rsid w:val="00621335"/>
    <w:rsid w:val="0062150E"/>
    <w:rsid w:val="006237BF"/>
    <w:rsid w:val="00623F37"/>
    <w:rsid w:val="00623F56"/>
    <w:rsid w:val="006242E9"/>
    <w:rsid w:val="00624A40"/>
    <w:rsid w:val="006250F6"/>
    <w:rsid w:val="006258F1"/>
    <w:rsid w:val="00626341"/>
    <w:rsid w:val="006268D9"/>
    <w:rsid w:val="00626BBC"/>
    <w:rsid w:val="006274B9"/>
    <w:rsid w:val="0062770C"/>
    <w:rsid w:val="00627808"/>
    <w:rsid w:val="0062788C"/>
    <w:rsid w:val="00627CD4"/>
    <w:rsid w:val="006300B6"/>
    <w:rsid w:val="00630A0F"/>
    <w:rsid w:val="00630DE9"/>
    <w:rsid w:val="00630F03"/>
    <w:rsid w:val="006314EF"/>
    <w:rsid w:val="0063158D"/>
    <w:rsid w:val="0063163D"/>
    <w:rsid w:val="0063190D"/>
    <w:rsid w:val="00631E78"/>
    <w:rsid w:val="00632B0E"/>
    <w:rsid w:val="00632B1A"/>
    <w:rsid w:val="00632F7B"/>
    <w:rsid w:val="00633526"/>
    <w:rsid w:val="00633A99"/>
    <w:rsid w:val="00633F89"/>
    <w:rsid w:val="006341F7"/>
    <w:rsid w:val="0063491E"/>
    <w:rsid w:val="006349FB"/>
    <w:rsid w:val="00634E47"/>
    <w:rsid w:val="00635013"/>
    <w:rsid w:val="0063557A"/>
    <w:rsid w:val="006355B3"/>
    <w:rsid w:val="00636208"/>
    <w:rsid w:val="00636C32"/>
    <w:rsid w:val="006375BD"/>
    <w:rsid w:val="00637F68"/>
    <w:rsid w:val="00640399"/>
    <w:rsid w:val="006409C0"/>
    <w:rsid w:val="00640DBD"/>
    <w:rsid w:val="00640EB0"/>
    <w:rsid w:val="0064169B"/>
    <w:rsid w:val="0064259A"/>
    <w:rsid w:val="00642683"/>
    <w:rsid w:val="006428CA"/>
    <w:rsid w:val="00642961"/>
    <w:rsid w:val="00642E25"/>
    <w:rsid w:val="0064351F"/>
    <w:rsid w:val="00643C6F"/>
    <w:rsid w:val="006440AA"/>
    <w:rsid w:val="006448B8"/>
    <w:rsid w:val="00645BE0"/>
    <w:rsid w:val="00645D80"/>
    <w:rsid w:val="00645DF8"/>
    <w:rsid w:val="00645E83"/>
    <w:rsid w:val="006460FF"/>
    <w:rsid w:val="00646974"/>
    <w:rsid w:val="0064778F"/>
    <w:rsid w:val="00647AA5"/>
    <w:rsid w:val="00647B81"/>
    <w:rsid w:val="0065109E"/>
    <w:rsid w:val="006510FD"/>
    <w:rsid w:val="006512AF"/>
    <w:rsid w:val="00651301"/>
    <w:rsid w:val="0065132D"/>
    <w:rsid w:val="0065170A"/>
    <w:rsid w:val="00651E2B"/>
    <w:rsid w:val="006524E0"/>
    <w:rsid w:val="006524E3"/>
    <w:rsid w:val="00652A2E"/>
    <w:rsid w:val="00653069"/>
    <w:rsid w:val="006535FA"/>
    <w:rsid w:val="00653A37"/>
    <w:rsid w:val="00653C2C"/>
    <w:rsid w:val="00653C49"/>
    <w:rsid w:val="006541EB"/>
    <w:rsid w:val="00654366"/>
    <w:rsid w:val="006545F9"/>
    <w:rsid w:val="006553A2"/>
    <w:rsid w:val="006553EF"/>
    <w:rsid w:val="006555E3"/>
    <w:rsid w:val="00655F17"/>
    <w:rsid w:val="0065724E"/>
    <w:rsid w:val="0066022E"/>
    <w:rsid w:val="00660F6D"/>
    <w:rsid w:val="0066179A"/>
    <w:rsid w:val="00661860"/>
    <w:rsid w:val="00661E5C"/>
    <w:rsid w:val="00661FC2"/>
    <w:rsid w:val="00661FDC"/>
    <w:rsid w:val="00662524"/>
    <w:rsid w:val="00662606"/>
    <w:rsid w:val="00662701"/>
    <w:rsid w:val="0066271C"/>
    <w:rsid w:val="00663099"/>
    <w:rsid w:val="006638AF"/>
    <w:rsid w:val="00664184"/>
    <w:rsid w:val="00664C39"/>
    <w:rsid w:val="0066500F"/>
    <w:rsid w:val="00665508"/>
    <w:rsid w:val="00665D82"/>
    <w:rsid w:val="006675DF"/>
    <w:rsid w:val="00670121"/>
    <w:rsid w:val="00670373"/>
    <w:rsid w:val="006715F4"/>
    <w:rsid w:val="00671B2B"/>
    <w:rsid w:val="00671DB5"/>
    <w:rsid w:val="0067281B"/>
    <w:rsid w:val="0067282A"/>
    <w:rsid w:val="00672FEE"/>
    <w:rsid w:val="00673538"/>
    <w:rsid w:val="006752D5"/>
    <w:rsid w:val="006754C4"/>
    <w:rsid w:val="00675AFC"/>
    <w:rsid w:val="00676607"/>
    <w:rsid w:val="006773B6"/>
    <w:rsid w:val="00677704"/>
    <w:rsid w:val="00680281"/>
    <w:rsid w:val="00681CDE"/>
    <w:rsid w:val="00681E77"/>
    <w:rsid w:val="006824FC"/>
    <w:rsid w:val="00682D6A"/>
    <w:rsid w:val="006837D6"/>
    <w:rsid w:val="0068448B"/>
    <w:rsid w:val="00684A39"/>
    <w:rsid w:val="00685538"/>
    <w:rsid w:val="00685A6E"/>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F73"/>
    <w:rsid w:val="006942B0"/>
    <w:rsid w:val="006944F4"/>
    <w:rsid w:val="00694911"/>
    <w:rsid w:val="00696781"/>
    <w:rsid w:val="006967C9"/>
    <w:rsid w:val="00696EED"/>
    <w:rsid w:val="006974CE"/>
    <w:rsid w:val="00697FA2"/>
    <w:rsid w:val="006A049B"/>
    <w:rsid w:val="006A1307"/>
    <w:rsid w:val="006A13BA"/>
    <w:rsid w:val="006A1F12"/>
    <w:rsid w:val="006A2327"/>
    <w:rsid w:val="006A2889"/>
    <w:rsid w:val="006A3033"/>
    <w:rsid w:val="006A3B10"/>
    <w:rsid w:val="006A4AF7"/>
    <w:rsid w:val="006A54AA"/>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68"/>
    <w:rsid w:val="006B5492"/>
    <w:rsid w:val="006B5692"/>
    <w:rsid w:val="006B56F2"/>
    <w:rsid w:val="006B5A2F"/>
    <w:rsid w:val="006B746E"/>
    <w:rsid w:val="006B7BBE"/>
    <w:rsid w:val="006B7F6F"/>
    <w:rsid w:val="006C0723"/>
    <w:rsid w:val="006C0B42"/>
    <w:rsid w:val="006C0F06"/>
    <w:rsid w:val="006C176F"/>
    <w:rsid w:val="006C1CEA"/>
    <w:rsid w:val="006C2ED7"/>
    <w:rsid w:val="006C3B38"/>
    <w:rsid w:val="006C4A69"/>
    <w:rsid w:val="006C4B06"/>
    <w:rsid w:val="006C4D14"/>
    <w:rsid w:val="006C4E71"/>
    <w:rsid w:val="006C51B9"/>
    <w:rsid w:val="006C5611"/>
    <w:rsid w:val="006C571E"/>
    <w:rsid w:val="006C5D8A"/>
    <w:rsid w:val="006C613D"/>
    <w:rsid w:val="006C6272"/>
    <w:rsid w:val="006C63B5"/>
    <w:rsid w:val="006C67DC"/>
    <w:rsid w:val="006C749B"/>
    <w:rsid w:val="006C7941"/>
    <w:rsid w:val="006C7A1E"/>
    <w:rsid w:val="006D0D4C"/>
    <w:rsid w:val="006D0EC0"/>
    <w:rsid w:val="006D0F04"/>
    <w:rsid w:val="006D1119"/>
    <w:rsid w:val="006D224F"/>
    <w:rsid w:val="006D2363"/>
    <w:rsid w:val="006D3202"/>
    <w:rsid w:val="006D3C8B"/>
    <w:rsid w:val="006D463E"/>
    <w:rsid w:val="006D5099"/>
    <w:rsid w:val="006D5E06"/>
    <w:rsid w:val="006D65C1"/>
    <w:rsid w:val="006D6694"/>
    <w:rsid w:val="006D675E"/>
    <w:rsid w:val="006D6D87"/>
    <w:rsid w:val="006D7329"/>
    <w:rsid w:val="006E04DD"/>
    <w:rsid w:val="006E0DEA"/>
    <w:rsid w:val="006E1496"/>
    <w:rsid w:val="006E1CFB"/>
    <w:rsid w:val="006E202E"/>
    <w:rsid w:val="006E28D7"/>
    <w:rsid w:val="006E2957"/>
    <w:rsid w:val="006E2F05"/>
    <w:rsid w:val="006E3394"/>
    <w:rsid w:val="006E40E6"/>
    <w:rsid w:val="006E5188"/>
    <w:rsid w:val="006E533D"/>
    <w:rsid w:val="006E6547"/>
    <w:rsid w:val="006E6883"/>
    <w:rsid w:val="006E75C7"/>
    <w:rsid w:val="006E7679"/>
    <w:rsid w:val="006E7F16"/>
    <w:rsid w:val="006F08BF"/>
    <w:rsid w:val="006F0CB8"/>
    <w:rsid w:val="006F2478"/>
    <w:rsid w:val="006F2EC4"/>
    <w:rsid w:val="006F2F71"/>
    <w:rsid w:val="006F4380"/>
    <w:rsid w:val="006F506C"/>
    <w:rsid w:val="006F5B33"/>
    <w:rsid w:val="006F62E5"/>
    <w:rsid w:val="006F631C"/>
    <w:rsid w:val="006F6DAA"/>
    <w:rsid w:val="006F7115"/>
    <w:rsid w:val="006F7607"/>
    <w:rsid w:val="00701093"/>
    <w:rsid w:val="00701577"/>
    <w:rsid w:val="0070177A"/>
    <w:rsid w:val="00701E13"/>
    <w:rsid w:val="00701E35"/>
    <w:rsid w:val="007022FB"/>
    <w:rsid w:val="0070256E"/>
    <w:rsid w:val="00702FDC"/>
    <w:rsid w:val="00703132"/>
    <w:rsid w:val="00703430"/>
    <w:rsid w:val="0070349D"/>
    <w:rsid w:val="00704310"/>
    <w:rsid w:val="007046CE"/>
    <w:rsid w:val="00705BAA"/>
    <w:rsid w:val="0070681D"/>
    <w:rsid w:val="00706BD5"/>
    <w:rsid w:val="00706C53"/>
    <w:rsid w:val="00706F4D"/>
    <w:rsid w:val="00707712"/>
    <w:rsid w:val="007101B7"/>
    <w:rsid w:val="00710F05"/>
    <w:rsid w:val="0071157E"/>
    <w:rsid w:val="007117A7"/>
    <w:rsid w:val="007128D8"/>
    <w:rsid w:val="007128DA"/>
    <w:rsid w:val="00712D41"/>
    <w:rsid w:val="0071379D"/>
    <w:rsid w:val="00713C6F"/>
    <w:rsid w:val="00714305"/>
    <w:rsid w:val="00714995"/>
    <w:rsid w:val="007152B7"/>
    <w:rsid w:val="007160DA"/>
    <w:rsid w:val="0071650A"/>
    <w:rsid w:val="0071679C"/>
    <w:rsid w:val="00716F5E"/>
    <w:rsid w:val="00717339"/>
    <w:rsid w:val="00717724"/>
    <w:rsid w:val="00717909"/>
    <w:rsid w:val="00717CE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A7B"/>
    <w:rsid w:val="00724B68"/>
    <w:rsid w:val="00725292"/>
    <w:rsid w:val="00725A44"/>
    <w:rsid w:val="00725AB6"/>
    <w:rsid w:val="00725D1E"/>
    <w:rsid w:val="0072698F"/>
    <w:rsid w:val="00726D3A"/>
    <w:rsid w:val="00726E9F"/>
    <w:rsid w:val="007270DC"/>
    <w:rsid w:val="0072753D"/>
    <w:rsid w:val="00727CEA"/>
    <w:rsid w:val="0073122D"/>
    <w:rsid w:val="007317B5"/>
    <w:rsid w:val="0073210C"/>
    <w:rsid w:val="007321DE"/>
    <w:rsid w:val="0073238A"/>
    <w:rsid w:val="00733758"/>
    <w:rsid w:val="00734737"/>
    <w:rsid w:val="007349E0"/>
    <w:rsid w:val="00734B2F"/>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3D26"/>
    <w:rsid w:val="0074401D"/>
    <w:rsid w:val="0074429A"/>
    <w:rsid w:val="0074475B"/>
    <w:rsid w:val="007447EF"/>
    <w:rsid w:val="007449CC"/>
    <w:rsid w:val="00744D22"/>
    <w:rsid w:val="00745110"/>
    <w:rsid w:val="00746011"/>
    <w:rsid w:val="007461B1"/>
    <w:rsid w:val="007466F8"/>
    <w:rsid w:val="00747175"/>
    <w:rsid w:val="007472EE"/>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C1E"/>
    <w:rsid w:val="00754F0F"/>
    <w:rsid w:val="007552F1"/>
    <w:rsid w:val="007554D6"/>
    <w:rsid w:val="00755ABF"/>
    <w:rsid w:val="00755F3B"/>
    <w:rsid w:val="007560A1"/>
    <w:rsid w:val="00756185"/>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716"/>
    <w:rsid w:val="00772A90"/>
    <w:rsid w:val="007731F0"/>
    <w:rsid w:val="007740AD"/>
    <w:rsid w:val="00774AA5"/>
    <w:rsid w:val="0077554C"/>
    <w:rsid w:val="00775B59"/>
    <w:rsid w:val="00775FC3"/>
    <w:rsid w:val="007763E1"/>
    <w:rsid w:val="00777670"/>
    <w:rsid w:val="0077769B"/>
    <w:rsid w:val="00777DC5"/>
    <w:rsid w:val="00780F8E"/>
    <w:rsid w:val="0078249F"/>
    <w:rsid w:val="00782B3B"/>
    <w:rsid w:val="00782BF8"/>
    <w:rsid w:val="00782DCD"/>
    <w:rsid w:val="007834AA"/>
    <w:rsid w:val="00783536"/>
    <w:rsid w:val="00783C19"/>
    <w:rsid w:val="0078453C"/>
    <w:rsid w:val="007851EE"/>
    <w:rsid w:val="00785F17"/>
    <w:rsid w:val="007860B6"/>
    <w:rsid w:val="007869D1"/>
    <w:rsid w:val="00786D50"/>
    <w:rsid w:val="007872CB"/>
    <w:rsid w:val="007872CE"/>
    <w:rsid w:val="00787D9F"/>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AF0"/>
    <w:rsid w:val="00794F1E"/>
    <w:rsid w:val="00796861"/>
    <w:rsid w:val="00796EB0"/>
    <w:rsid w:val="007976F5"/>
    <w:rsid w:val="0079787F"/>
    <w:rsid w:val="007A059A"/>
    <w:rsid w:val="007A130B"/>
    <w:rsid w:val="007A15EC"/>
    <w:rsid w:val="007A1E23"/>
    <w:rsid w:val="007A2F2E"/>
    <w:rsid w:val="007A3935"/>
    <w:rsid w:val="007A4A63"/>
    <w:rsid w:val="007A55C8"/>
    <w:rsid w:val="007A5905"/>
    <w:rsid w:val="007A5944"/>
    <w:rsid w:val="007A5BDA"/>
    <w:rsid w:val="007A5D9C"/>
    <w:rsid w:val="007A68AD"/>
    <w:rsid w:val="007A739D"/>
    <w:rsid w:val="007A7D55"/>
    <w:rsid w:val="007A7E8A"/>
    <w:rsid w:val="007B0F0F"/>
    <w:rsid w:val="007B12FF"/>
    <w:rsid w:val="007B185F"/>
    <w:rsid w:val="007B2190"/>
    <w:rsid w:val="007B2A01"/>
    <w:rsid w:val="007B2E75"/>
    <w:rsid w:val="007B2E78"/>
    <w:rsid w:val="007B3B8D"/>
    <w:rsid w:val="007B43A1"/>
    <w:rsid w:val="007B45DA"/>
    <w:rsid w:val="007B4DFE"/>
    <w:rsid w:val="007B52AF"/>
    <w:rsid w:val="007B53FD"/>
    <w:rsid w:val="007B6219"/>
    <w:rsid w:val="007B6F6D"/>
    <w:rsid w:val="007B732B"/>
    <w:rsid w:val="007B7651"/>
    <w:rsid w:val="007B773D"/>
    <w:rsid w:val="007B7F7B"/>
    <w:rsid w:val="007C0612"/>
    <w:rsid w:val="007C06A3"/>
    <w:rsid w:val="007C1C57"/>
    <w:rsid w:val="007C348D"/>
    <w:rsid w:val="007C3B9B"/>
    <w:rsid w:val="007C4A8E"/>
    <w:rsid w:val="007C4D72"/>
    <w:rsid w:val="007C4EA7"/>
    <w:rsid w:val="007C4F49"/>
    <w:rsid w:val="007C4FA1"/>
    <w:rsid w:val="007C50E5"/>
    <w:rsid w:val="007C5167"/>
    <w:rsid w:val="007C5376"/>
    <w:rsid w:val="007C656B"/>
    <w:rsid w:val="007C65CC"/>
    <w:rsid w:val="007C6872"/>
    <w:rsid w:val="007C76BC"/>
    <w:rsid w:val="007C7A8A"/>
    <w:rsid w:val="007C7D60"/>
    <w:rsid w:val="007D0225"/>
    <w:rsid w:val="007D0F6B"/>
    <w:rsid w:val="007D1221"/>
    <w:rsid w:val="007D1494"/>
    <w:rsid w:val="007D1BAE"/>
    <w:rsid w:val="007D24FC"/>
    <w:rsid w:val="007D29DE"/>
    <w:rsid w:val="007D2E50"/>
    <w:rsid w:val="007D41C0"/>
    <w:rsid w:val="007D503C"/>
    <w:rsid w:val="007D5985"/>
    <w:rsid w:val="007D5C61"/>
    <w:rsid w:val="007D5E83"/>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14"/>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34C7"/>
    <w:rsid w:val="007F366E"/>
    <w:rsid w:val="007F47E7"/>
    <w:rsid w:val="007F4F75"/>
    <w:rsid w:val="007F548E"/>
    <w:rsid w:val="007F6402"/>
    <w:rsid w:val="007F6949"/>
    <w:rsid w:val="007F6C4A"/>
    <w:rsid w:val="007F6C5E"/>
    <w:rsid w:val="007F70F3"/>
    <w:rsid w:val="008002FF"/>
    <w:rsid w:val="0080079C"/>
    <w:rsid w:val="00802274"/>
    <w:rsid w:val="0080269A"/>
    <w:rsid w:val="0080269D"/>
    <w:rsid w:val="008040CB"/>
    <w:rsid w:val="008043C9"/>
    <w:rsid w:val="00804D0F"/>
    <w:rsid w:val="00804ECD"/>
    <w:rsid w:val="00804F45"/>
    <w:rsid w:val="008055AB"/>
    <w:rsid w:val="0080573E"/>
    <w:rsid w:val="00805AA5"/>
    <w:rsid w:val="00805D63"/>
    <w:rsid w:val="00806044"/>
    <w:rsid w:val="00806116"/>
    <w:rsid w:val="00806360"/>
    <w:rsid w:val="00807B75"/>
    <w:rsid w:val="00810237"/>
    <w:rsid w:val="008108EA"/>
    <w:rsid w:val="00810AF3"/>
    <w:rsid w:val="00812A4F"/>
    <w:rsid w:val="00813105"/>
    <w:rsid w:val="0081425E"/>
    <w:rsid w:val="008142E7"/>
    <w:rsid w:val="00814604"/>
    <w:rsid w:val="00814C2C"/>
    <w:rsid w:val="00814F72"/>
    <w:rsid w:val="008150F0"/>
    <w:rsid w:val="0081570A"/>
    <w:rsid w:val="00815D5F"/>
    <w:rsid w:val="00816329"/>
    <w:rsid w:val="00816502"/>
    <w:rsid w:val="008176D9"/>
    <w:rsid w:val="00817D5A"/>
    <w:rsid w:val="008216CF"/>
    <w:rsid w:val="00821BB1"/>
    <w:rsid w:val="008227D7"/>
    <w:rsid w:val="008229C0"/>
    <w:rsid w:val="00822CF0"/>
    <w:rsid w:val="00822FE2"/>
    <w:rsid w:val="00823168"/>
    <w:rsid w:val="00823BF2"/>
    <w:rsid w:val="0082502F"/>
    <w:rsid w:val="008253EC"/>
    <w:rsid w:val="0082553F"/>
    <w:rsid w:val="0082571E"/>
    <w:rsid w:val="0082573C"/>
    <w:rsid w:val="00825E64"/>
    <w:rsid w:val="00825E6E"/>
    <w:rsid w:val="00825FB7"/>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3E1"/>
    <w:rsid w:val="00834CBF"/>
    <w:rsid w:val="00835378"/>
    <w:rsid w:val="008358C9"/>
    <w:rsid w:val="00835996"/>
    <w:rsid w:val="00835AA5"/>
    <w:rsid w:val="00836AC1"/>
    <w:rsid w:val="00837056"/>
    <w:rsid w:val="008409D4"/>
    <w:rsid w:val="00840BEE"/>
    <w:rsid w:val="0084131B"/>
    <w:rsid w:val="0084131C"/>
    <w:rsid w:val="0084174D"/>
    <w:rsid w:val="008417FF"/>
    <w:rsid w:val="00841A95"/>
    <w:rsid w:val="00841D69"/>
    <w:rsid w:val="00841F69"/>
    <w:rsid w:val="008429BA"/>
    <w:rsid w:val="00842DFA"/>
    <w:rsid w:val="00842E93"/>
    <w:rsid w:val="00843D0E"/>
    <w:rsid w:val="0084408B"/>
    <w:rsid w:val="008452DE"/>
    <w:rsid w:val="00845944"/>
    <w:rsid w:val="00845AD5"/>
    <w:rsid w:val="00845E85"/>
    <w:rsid w:val="00846788"/>
    <w:rsid w:val="008475C6"/>
    <w:rsid w:val="00847DD4"/>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545"/>
    <w:rsid w:val="008576A8"/>
    <w:rsid w:val="00857DE3"/>
    <w:rsid w:val="008601A5"/>
    <w:rsid w:val="00860F5E"/>
    <w:rsid w:val="00861205"/>
    <w:rsid w:val="008616B8"/>
    <w:rsid w:val="00861957"/>
    <w:rsid w:val="00861C17"/>
    <w:rsid w:val="00861F49"/>
    <w:rsid w:val="0086202D"/>
    <w:rsid w:val="00862DB8"/>
    <w:rsid w:val="0086303D"/>
    <w:rsid w:val="008638DF"/>
    <w:rsid w:val="00863BC7"/>
    <w:rsid w:val="00864390"/>
    <w:rsid w:val="008643DD"/>
    <w:rsid w:val="008656E1"/>
    <w:rsid w:val="008662A0"/>
    <w:rsid w:val="0086727C"/>
    <w:rsid w:val="00867806"/>
    <w:rsid w:val="008678E4"/>
    <w:rsid w:val="00867D33"/>
    <w:rsid w:val="00870F9D"/>
    <w:rsid w:val="008715AB"/>
    <w:rsid w:val="0087164F"/>
    <w:rsid w:val="008717FB"/>
    <w:rsid w:val="00871873"/>
    <w:rsid w:val="00872182"/>
    <w:rsid w:val="0087218A"/>
    <w:rsid w:val="008721F6"/>
    <w:rsid w:val="0087323E"/>
    <w:rsid w:val="0087372C"/>
    <w:rsid w:val="00873D68"/>
    <w:rsid w:val="00873E83"/>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35FC"/>
    <w:rsid w:val="00884B13"/>
    <w:rsid w:val="00884D1B"/>
    <w:rsid w:val="00884F5B"/>
    <w:rsid w:val="008850A6"/>
    <w:rsid w:val="0088536D"/>
    <w:rsid w:val="008877C1"/>
    <w:rsid w:val="00887B5D"/>
    <w:rsid w:val="00890BD7"/>
    <w:rsid w:val="008919DA"/>
    <w:rsid w:val="00891A20"/>
    <w:rsid w:val="008930CD"/>
    <w:rsid w:val="008931B4"/>
    <w:rsid w:val="0089331B"/>
    <w:rsid w:val="008933BC"/>
    <w:rsid w:val="00893522"/>
    <w:rsid w:val="00893666"/>
    <w:rsid w:val="008936BE"/>
    <w:rsid w:val="00893C2B"/>
    <w:rsid w:val="008948ED"/>
    <w:rsid w:val="00894EF3"/>
    <w:rsid w:val="00895F31"/>
    <w:rsid w:val="008969D4"/>
    <w:rsid w:val="008978C5"/>
    <w:rsid w:val="008A00D5"/>
    <w:rsid w:val="008A0157"/>
    <w:rsid w:val="008A1365"/>
    <w:rsid w:val="008A1AB1"/>
    <w:rsid w:val="008A1D5F"/>
    <w:rsid w:val="008A216D"/>
    <w:rsid w:val="008A26DB"/>
    <w:rsid w:val="008A2970"/>
    <w:rsid w:val="008A2B89"/>
    <w:rsid w:val="008A2E29"/>
    <w:rsid w:val="008A3657"/>
    <w:rsid w:val="008A3A6F"/>
    <w:rsid w:val="008A3C76"/>
    <w:rsid w:val="008A3C98"/>
    <w:rsid w:val="008A4634"/>
    <w:rsid w:val="008A4861"/>
    <w:rsid w:val="008A51A5"/>
    <w:rsid w:val="008A5606"/>
    <w:rsid w:val="008A5873"/>
    <w:rsid w:val="008A5D2E"/>
    <w:rsid w:val="008A6002"/>
    <w:rsid w:val="008A60BA"/>
    <w:rsid w:val="008A6B05"/>
    <w:rsid w:val="008A7E15"/>
    <w:rsid w:val="008B1FB2"/>
    <w:rsid w:val="008B29F7"/>
    <w:rsid w:val="008B31B9"/>
    <w:rsid w:val="008B47EE"/>
    <w:rsid w:val="008B4851"/>
    <w:rsid w:val="008B4FB0"/>
    <w:rsid w:val="008B5444"/>
    <w:rsid w:val="008B5670"/>
    <w:rsid w:val="008B5C70"/>
    <w:rsid w:val="008B6309"/>
    <w:rsid w:val="008B6A96"/>
    <w:rsid w:val="008B6B87"/>
    <w:rsid w:val="008B6C07"/>
    <w:rsid w:val="008B6F0F"/>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6"/>
    <w:rsid w:val="008D07EC"/>
    <w:rsid w:val="008D0A7E"/>
    <w:rsid w:val="008D10F7"/>
    <w:rsid w:val="008D114E"/>
    <w:rsid w:val="008D1798"/>
    <w:rsid w:val="008D181A"/>
    <w:rsid w:val="008D1932"/>
    <w:rsid w:val="008D2C3D"/>
    <w:rsid w:val="008D2D3D"/>
    <w:rsid w:val="008D2D94"/>
    <w:rsid w:val="008D3187"/>
    <w:rsid w:val="008D3752"/>
    <w:rsid w:val="008D3AE8"/>
    <w:rsid w:val="008D434F"/>
    <w:rsid w:val="008D454C"/>
    <w:rsid w:val="008D4BFA"/>
    <w:rsid w:val="008D6DD2"/>
    <w:rsid w:val="008D6F67"/>
    <w:rsid w:val="008D6FCC"/>
    <w:rsid w:val="008D704D"/>
    <w:rsid w:val="008E02DE"/>
    <w:rsid w:val="008E1835"/>
    <w:rsid w:val="008E1BD3"/>
    <w:rsid w:val="008E2035"/>
    <w:rsid w:val="008E242C"/>
    <w:rsid w:val="008E3081"/>
    <w:rsid w:val="008E31B9"/>
    <w:rsid w:val="008E3E64"/>
    <w:rsid w:val="008E42F1"/>
    <w:rsid w:val="008E479D"/>
    <w:rsid w:val="008E4A13"/>
    <w:rsid w:val="008E4A3C"/>
    <w:rsid w:val="008E4CB4"/>
    <w:rsid w:val="008E59B1"/>
    <w:rsid w:val="008E654F"/>
    <w:rsid w:val="008E656A"/>
    <w:rsid w:val="008E6D07"/>
    <w:rsid w:val="008E7939"/>
    <w:rsid w:val="008E79CC"/>
    <w:rsid w:val="008E7C2A"/>
    <w:rsid w:val="008E7D27"/>
    <w:rsid w:val="008E7D87"/>
    <w:rsid w:val="008E7DB3"/>
    <w:rsid w:val="008F02EA"/>
    <w:rsid w:val="008F0404"/>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133"/>
    <w:rsid w:val="009043AE"/>
    <w:rsid w:val="00904BC4"/>
    <w:rsid w:val="00904D9E"/>
    <w:rsid w:val="00905C8B"/>
    <w:rsid w:val="00906E28"/>
    <w:rsid w:val="009079D3"/>
    <w:rsid w:val="00910373"/>
    <w:rsid w:val="00910C39"/>
    <w:rsid w:val="009118DD"/>
    <w:rsid w:val="00911B90"/>
    <w:rsid w:val="00911C54"/>
    <w:rsid w:val="009122A7"/>
    <w:rsid w:val="00912795"/>
    <w:rsid w:val="00913029"/>
    <w:rsid w:val="00913EE3"/>
    <w:rsid w:val="009142CB"/>
    <w:rsid w:val="00914D3F"/>
    <w:rsid w:val="00914FD4"/>
    <w:rsid w:val="009152F5"/>
    <w:rsid w:val="0091557F"/>
    <w:rsid w:val="0091587C"/>
    <w:rsid w:val="00915893"/>
    <w:rsid w:val="00915922"/>
    <w:rsid w:val="00915AF0"/>
    <w:rsid w:val="0091615C"/>
    <w:rsid w:val="00916ABF"/>
    <w:rsid w:val="00916CA4"/>
    <w:rsid w:val="009171C4"/>
    <w:rsid w:val="00917759"/>
    <w:rsid w:val="0092026D"/>
    <w:rsid w:val="00920619"/>
    <w:rsid w:val="00920762"/>
    <w:rsid w:val="009207CE"/>
    <w:rsid w:val="00920A13"/>
    <w:rsid w:val="00920DF2"/>
    <w:rsid w:val="009216C5"/>
    <w:rsid w:val="00922326"/>
    <w:rsid w:val="00922922"/>
    <w:rsid w:val="00923A02"/>
    <w:rsid w:val="00923EF1"/>
    <w:rsid w:val="00924117"/>
    <w:rsid w:val="00924445"/>
    <w:rsid w:val="00924834"/>
    <w:rsid w:val="00924FAB"/>
    <w:rsid w:val="00925348"/>
    <w:rsid w:val="0092596D"/>
    <w:rsid w:val="00925B89"/>
    <w:rsid w:val="009265B6"/>
    <w:rsid w:val="00927C70"/>
    <w:rsid w:val="00927CC5"/>
    <w:rsid w:val="00927DE7"/>
    <w:rsid w:val="00927FB2"/>
    <w:rsid w:val="00927FFC"/>
    <w:rsid w:val="009302A6"/>
    <w:rsid w:val="0093049E"/>
    <w:rsid w:val="00930569"/>
    <w:rsid w:val="00930D7A"/>
    <w:rsid w:val="00931518"/>
    <w:rsid w:val="00931E5B"/>
    <w:rsid w:val="00931F19"/>
    <w:rsid w:val="009323DD"/>
    <w:rsid w:val="0093261C"/>
    <w:rsid w:val="00932A7D"/>
    <w:rsid w:val="00932B0F"/>
    <w:rsid w:val="00934599"/>
    <w:rsid w:val="009346F3"/>
    <w:rsid w:val="009348ED"/>
    <w:rsid w:val="00934B3D"/>
    <w:rsid w:val="009351DF"/>
    <w:rsid w:val="00935371"/>
    <w:rsid w:val="00935826"/>
    <w:rsid w:val="00935B7D"/>
    <w:rsid w:val="009360FC"/>
    <w:rsid w:val="009369DA"/>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11C"/>
    <w:rsid w:val="00947902"/>
    <w:rsid w:val="009501C3"/>
    <w:rsid w:val="009502BE"/>
    <w:rsid w:val="009502F5"/>
    <w:rsid w:val="0095251F"/>
    <w:rsid w:val="00952D21"/>
    <w:rsid w:val="0095321C"/>
    <w:rsid w:val="00953D09"/>
    <w:rsid w:val="00953F2B"/>
    <w:rsid w:val="00954A8F"/>
    <w:rsid w:val="00955067"/>
    <w:rsid w:val="00955109"/>
    <w:rsid w:val="00955CDE"/>
    <w:rsid w:val="00955F2F"/>
    <w:rsid w:val="009564C3"/>
    <w:rsid w:val="00956A4E"/>
    <w:rsid w:val="00956AB5"/>
    <w:rsid w:val="009572B3"/>
    <w:rsid w:val="00957893"/>
    <w:rsid w:val="00960339"/>
    <w:rsid w:val="00960A92"/>
    <w:rsid w:val="00961502"/>
    <w:rsid w:val="00961955"/>
    <w:rsid w:val="009621A2"/>
    <w:rsid w:val="0096248C"/>
    <w:rsid w:val="00963009"/>
    <w:rsid w:val="009632F6"/>
    <w:rsid w:val="0096353F"/>
    <w:rsid w:val="009639C8"/>
    <w:rsid w:val="00963E07"/>
    <w:rsid w:val="0096424C"/>
    <w:rsid w:val="00964378"/>
    <w:rsid w:val="00965310"/>
    <w:rsid w:val="009655C4"/>
    <w:rsid w:val="0096562F"/>
    <w:rsid w:val="009657AE"/>
    <w:rsid w:val="00965894"/>
    <w:rsid w:val="00965FF4"/>
    <w:rsid w:val="0096600C"/>
    <w:rsid w:val="00966032"/>
    <w:rsid w:val="0096678C"/>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4B9A"/>
    <w:rsid w:val="00975737"/>
    <w:rsid w:val="009759D9"/>
    <w:rsid w:val="00975F1F"/>
    <w:rsid w:val="0097609B"/>
    <w:rsid w:val="009763A6"/>
    <w:rsid w:val="009763B1"/>
    <w:rsid w:val="009766CF"/>
    <w:rsid w:val="00976948"/>
    <w:rsid w:val="00976A65"/>
    <w:rsid w:val="0097716E"/>
    <w:rsid w:val="009773F1"/>
    <w:rsid w:val="009774CC"/>
    <w:rsid w:val="00980D68"/>
    <w:rsid w:val="009810F3"/>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C7E"/>
    <w:rsid w:val="00993376"/>
    <w:rsid w:val="0099370A"/>
    <w:rsid w:val="00993EC5"/>
    <w:rsid w:val="00993EE8"/>
    <w:rsid w:val="0099413E"/>
    <w:rsid w:val="00995FEE"/>
    <w:rsid w:val="00996076"/>
    <w:rsid w:val="0099696F"/>
    <w:rsid w:val="00996A31"/>
    <w:rsid w:val="0099733C"/>
    <w:rsid w:val="0099736C"/>
    <w:rsid w:val="00997429"/>
    <w:rsid w:val="009978CF"/>
    <w:rsid w:val="009A0886"/>
    <w:rsid w:val="009A0DB0"/>
    <w:rsid w:val="009A180D"/>
    <w:rsid w:val="009A1DD8"/>
    <w:rsid w:val="009A201E"/>
    <w:rsid w:val="009A31BD"/>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1155"/>
    <w:rsid w:val="009C19E0"/>
    <w:rsid w:val="009C1B9B"/>
    <w:rsid w:val="009C1C00"/>
    <w:rsid w:val="009C2357"/>
    <w:rsid w:val="009C2518"/>
    <w:rsid w:val="009C30B3"/>
    <w:rsid w:val="009C34CB"/>
    <w:rsid w:val="009C3882"/>
    <w:rsid w:val="009C4230"/>
    <w:rsid w:val="009C436F"/>
    <w:rsid w:val="009C43B4"/>
    <w:rsid w:val="009C4A6D"/>
    <w:rsid w:val="009C5825"/>
    <w:rsid w:val="009C5AA9"/>
    <w:rsid w:val="009C5F78"/>
    <w:rsid w:val="009C621B"/>
    <w:rsid w:val="009C622E"/>
    <w:rsid w:val="009C658D"/>
    <w:rsid w:val="009C69A4"/>
    <w:rsid w:val="009C6C1E"/>
    <w:rsid w:val="009C6DCC"/>
    <w:rsid w:val="009C6DFE"/>
    <w:rsid w:val="009C74E3"/>
    <w:rsid w:val="009C76D3"/>
    <w:rsid w:val="009C7A2D"/>
    <w:rsid w:val="009C7D51"/>
    <w:rsid w:val="009D02CC"/>
    <w:rsid w:val="009D03EB"/>
    <w:rsid w:val="009D08A3"/>
    <w:rsid w:val="009D0C3F"/>
    <w:rsid w:val="009D0DC5"/>
    <w:rsid w:val="009D1038"/>
    <w:rsid w:val="009D184C"/>
    <w:rsid w:val="009D2F13"/>
    <w:rsid w:val="009D2F4F"/>
    <w:rsid w:val="009D37EE"/>
    <w:rsid w:val="009D390A"/>
    <w:rsid w:val="009D41C5"/>
    <w:rsid w:val="009D5103"/>
    <w:rsid w:val="009D5909"/>
    <w:rsid w:val="009D5933"/>
    <w:rsid w:val="009D5D9E"/>
    <w:rsid w:val="009D61CE"/>
    <w:rsid w:val="009D62CF"/>
    <w:rsid w:val="009D6598"/>
    <w:rsid w:val="009D7294"/>
    <w:rsid w:val="009D73D9"/>
    <w:rsid w:val="009D779F"/>
    <w:rsid w:val="009D7820"/>
    <w:rsid w:val="009E05B1"/>
    <w:rsid w:val="009E064A"/>
    <w:rsid w:val="009E1FFB"/>
    <w:rsid w:val="009E20B7"/>
    <w:rsid w:val="009E2403"/>
    <w:rsid w:val="009E2E13"/>
    <w:rsid w:val="009E3E43"/>
    <w:rsid w:val="009E43D5"/>
    <w:rsid w:val="009E46B6"/>
    <w:rsid w:val="009E46BC"/>
    <w:rsid w:val="009E4CDE"/>
    <w:rsid w:val="009E61A9"/>
    <w:rsid w:val="009E6E3B"/>
    <w:rsid w:val="009F0698"/>
    <w:rsid w:val="009F0935"/>
    <w:rsid w:val="009F0A4E"/>
    <w:rsid w:val="009F18CF"/>
    <w:rsid w:val="009F22C1"/>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7A8"/>
    <w:rsid w:val="00A01A16"/>
    <w:rsid w:val="00A01B3A"/>
    <w:rsid w:val="00A01E00"/>
    <w:rsid w:val="00A0216C"/>
    <w:rsid w:val="00A021C2"/>
    <w:rsid w:val="00A02524"/>
    <w:rsid w:val="00A02851"/>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FCA"/>
    <w:rsid w:val="00A113C1"/>
    <w:rsid w:val="00A11EE7"/>
    <w:rsid w:val="00A130D3"/>
    <w:rsid w:val="00A13EAF"/>
    <w:rsid w:val="00A147C9"/>
    <w:rsid w:val="00A14833"/>
    <w:rsid w:val="00A14B67"/>
    <w:rsid w:val="00A15473"/>
    <w:rsid w:val="00A16A18"/>
    <w:rsid w:val="00A176D5"/>
    <w:rsid w:val="00A1780C"/>
    <w:rsid w:val="00A215B6"/>
    <w:rsid w:val="00A217B2"/>
    <w:rsid w:val="00A21B76"/>
    <w:rsid w:val="00A21F3E"/>
    <w:rsid w:val="00A222A1"/>
    <w:rsid w:val="00A23042"/>
    <w:rsid w:val="00A23B71"/>
    <w:rsid w:val="00A23C2A"/>
    <w:rsid w:val="00A2480E"/>
    <w:rsid w:val="00A24D01"/>
    <w:rsid w:val="00A24EBE"/>
    <w:rsid w:val="00A24FBA"/>
    <w:rsid w:val="00A25168"/>
    <w:rsid w:val="00A25311"/>
    <w:rsid w:val="00A2534E"/>
    <w:rsid w:val="00A25672"/>
    <w:rsid w:val="00A25751"/>
    <w:rsid w:val="00A25BFD"/>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3776C"/>
    <w:rsid w:val="00A4077A"/>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4FC"/>
    <w:rsid w:val="00A5552B"/>
    <w:rsid w:val="00A55891"/>
    <w:rsid w:val="00A55AA5"/>
    <w:rsid w:val="00A560A2"/>
    <w:rsid w:val="00A57036"/>
    <w:rsid w:val="00A571AB"/>
    <w:rsid w:val="00A5749C"/>
    <w:rsid w:val="00A5751B"/>
    <w:rsid w:val="00A60568"/>
    <w:rsid w:val="00A60616"/>
    <w:rsid w:val="00A6076B"/>
    <w:rsid w:val="00A6180D"/>
    <w:rsid w:val="00A62C51"/>
    <w:rsid w:val="00A63571"/>
    <w:rsid w:val="00A637A9"/>
    <w:rsid w:val="00A63C55"/>
    <w:rsid w:val="00A63C9A"/>
    <w:rsid w:val="00A64641"/>
    <w:rsid w:val="00A646E1"/>
    <w:rsid w:val="00A649F1"/>
    <w:rsid w:val="00A6549B"/>
    <w:rsid w:val="00A6570E"/>
    <w:rsid w:val="00A65A55"/>
    <w:rsid w:val="00A65B5C"/>
    <w:rsid w:val="00A65CD9"/>
    <w:rsid w:val="00A6625B"/>
    <w:rsid w:val="00A67567"/>
    <w:rsid w:val="00A67DC5"/>
    <w:rsid w:val="00A704CD"/>
    <w:rsid w:val="00A70AFE"/>
    <w:rsid w:val="00A70D62"/>
    <w:rsid w:val="00A70DAE"/>
    <w:rsid w:val="00A70DC3"/>
    <w:rsid w:val="00A70E68"/>
    <w:rsid w:val="00A71BA0"/>
    <w:rsid w:val="00A728AD"/>
    <w:rsid w:val="00A73BF7"/>
    <w:rsid w:val="00A744AD"/>
    <w:rsid w:val="00A747AC"/>
    <w:rsid w:val="00A74B22"/>
    <w:rsid w:val="00A74B37"/>
    <w:rsid w:val="00A75114"/>
    <w:rsid w:val="00A75148"/>
    <w:rsid w:val="00A7555E"/>
    <w:rsid w:val="00A76F66"/>
    <w:rsid w:val="00A7788A"/>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F6"/>
    <w:rsid w:val="00A90AF8"/>
    <w:rsid w:val="00A91483"/>
    <w:rsid w:val="00A92611"/>
    <w:rsid w:val="00A934E0"/>
    <w:rsid w:val="00A93C5D"/>
    <w:rsid w:val="00A940CF"/>
    <w:rsid w:val="00A94866"/>
    <w:rsid w:val="00A9488B"/>
    <w:rsid w:val="00A94AAE"/>
    <w:rsid w:val="00A95F5D"/>
    <w:rsid w:val="00A96518"/>
    <w:rsid w:val="00A96630"/>
    <w:rsid w:val="00A97192"/>
    <w:rsid w:val="00A97D82"/>
    <w:rsid w:val="00A97EDD"/>
    <w:rsid w:val="00A97EF0"/>
    <w:rsid w:val="00AA0DC1"/>
    <w:rsid w:val="00AA1198"/>
    <w:rsid w:val="00AA1D7C"/>
    <w:rsid w:val="00AA23FB"/>
    <w:rsid w:val="00AA24AC"/>
    <w:rsid w:val="00AA2718"/>
    <w:rsid w:val="00AA29DF"/>
    <w:rsid w:val="00AA2A14"/>
    <w:rsid w:val="00AA362E"/>
    <w:rsid w:val="00AA4CE6"/>
    <w:rsid w:val="00AA52E1"/>
    <w:rsid w:val="00AA549C"/>
    <w:rsid w:val="00AA5D6B"/>
    <w:rsid w:val="00AA62D6"/>
    <w:rsid w:val="00AA6640"/>
    <w:rsid w:val="00AA66DF"/>
    <w:rsid w:val="00AA6796"/>
    <w:rsid w:val="00AA78B2"/>
    <w:rsid w:val="00AA7C0D"/>
    <w:rsid w:val="00AA7DD1"/>
    <w:rsid w:val="00AB16AA"/>
    <w:rsid w:val="00AB1754"/>
    <w:rsid w:val="00AB1EF3"/>
    <w:rsid w:val="00AB2DB9"/>
    <w:rsid w:val="00AB2E78"/>
    <w:rsid w:val="00AB2FA0"/>
    <w:rsid w:val="00AB3B35"/>
    <w:rsid w:val="00AB3B5E"/>
    <w:rsid w:val="00AB3EA4"/>
    <w:rsid w:val="00AB4D69"/>
    <w:rsid w:val="00AB5541"/>
    <w:rsid w:val="00AB5657"/>
    <w:rsid w:val="00AB5FFA"/>
    <w:rsid w:val="00AB6922"/>
    <w:rsid w:val="00AB69B0"/>
    <w:rsid w:val="00AB7367"/>
    <w:rsid w:val="00AB7576"/>
    <w:rsid w:val="00AB7730"/>
    <w:rsid w:val="00AC086D"/>
    <w:rsid w:val="00AC1757"/>
    <w:rsid w:val="00AC1D95"/>
    <w:rsid w:val="00AC1EE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FA"/>
    <w:rsid w:val="00AD1B88"/>
    <w:rsid w:val="00AD2428"/>
    <w:rsid w:val="00AD352D"/>
    <w:rsid w:val="00AD3648"/>
    <w:rsid w:val="00AD3951"/>
    <w:rsid w:val="00AD3DCD"/>
    <w:rsid w:val="00AD3F5C"/>
    <w:rsid w:val="00AD4055"/>
    <w:rsid w:val="00AD5069"/>
    <w:rsid w:val="00AD51F7"/>
    <w:rsid w:val="00AD56F4"/>
    <w:rsid w:val="00AD57B1"/>
    <w:rsid w:val="00AD5BC5"/>
    <w:rsid w:val="00AD5D92"/>
    <w:rsid w:val="00AD5DD1"/>
    <w:rsid w:val="00AD6119"/>
    <w:rsid w:val="00AD6A9B"/>
    <w:rsid w:val="00AD7074"/>
    <w:rsid w:val="00AD7312"/>
    <w:rsid w:val="00AD7D83"/>
    <w:rsid w:val="00AE0237"/>
    <w:rsid w:val="00AE0668"/>
    <w:rsid w:val="00AE1244"/>
    <w:rsid w:val="00AE1C5F"/>
    <w:rsid w:val="00AE2B70"/>
    <w:rsid w:val="00AE3080"/>
    <w:rsid w:val="00AE3439"/>
    <w:rsid w:val="00AE422D"/>
    <w:rsid w:val="00AE4C0A"/>
    <w:rsid w:val="00AE531F"/>
    <w:rsid w:val="00AE55E5"/>
    <w:rsid w:val="00AE5D84"/>
    <w:rsid w:val="00AE60D1"/>
    <w:rsid w:val="00AE6BCB"/>
    <w:rsid w:val="00AE7624"/>
    <w:rsid w:val="00AF0AB7"/>
    <w:rsid w:val="00AF0F4B"/>
    <w:rsid w:val="00AF120E"/>
    <w:rsid w:val="00AF1269"/>
    <w:rsid w:val="00AF1430"/>
    <w:rsid w:val="00AF176A"/>
    <w:rsid w:val="00AF17A1"/>
    <w:rsid w:val="00AF1844"/>
    <w:rsid w:val="00AF19EE"/>
    <w:rsid w:val="00AF2399"/>
    <w:rsid w:val="00AF24D0"/>
    <w:rsid w:val="00AF2695"/>
    <w:rsid w:val="00AF2B7B"/>
    <w:rsid w:val="00AF2BB5"/>
    <w:rsid w:val="00AF42F9"/>
    <w:rsid w:val="00AF4EF5"/>
    <w:rsid w:val="00AF551E"/>
    <w:rsid w:val="00AF58B1"/>
    <w:rsid w:val="00AF5CF4"/>
    <w:rsid w:val="00AF6074"/>
    <w:rsid w:val="00AF62E6"/>
    <w:rsid w:val="00AF649A"/>
    <w:rsid w:val="00AF6775"/>
    <w:rsid w:val="00AF6844"/>
    <w:rsid w:val="00AF76C1"/>
    <w:rsid w:val="00AF7CB0"/>
    <w:rsid w:val="00AF7F98"/>
    <w:rsid w:val="00AF7FB3"/>
    <w:rsid w:val="00B004F2"/>
    <w:rsid w:val="00B00C12"/>
    <w:rsid w:val="00B012CF"/>
    <w:rsid w:val="00B015FC"/>
    <w:rsid w:val="00B01A92"/>
    <w:rsid w:val="00B01C30"/>
    <w:rsid w:val="00B03717"/>
    <w:rsid w:val="00B03CE0"/>
    <w:rsid w:val="00B05192"/>
    <w:rsid w:val="00B05A03"/>
    <w:rsid w:val="00B06A47"/>
    <w:rsid w:val="00B06EA0"/>
    <w:rsid w:val="00B07665"/>
    <w:rsid w:val="00B1096B"/>
    <w:rsid w:val="00B10F23"/>
    <w:rsid w:val="00B1123C"/>
    <w:rsid w:val="00B123E4"/>
    <w:rsid w:val="00B1249D"/>
    <w:rsid w:val="00B12512"/>
    <w:rsid w:val="00B12BAA"/>
    <w:rsid w:val="00B12BF6"/>
    <w:rsid w:val="00B1388F"/>
    <w:rsid w:val="00B14544"/>
    <w:rsid w:val="00B149EA"/>
    <w:rsid w:val="00B14C0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5F2"/>
    <w:rsid w:val="00B24214"/>
    <w:rsid w:val="00B2459A"/>
    <w:rsid w:val="00B24652"/>
    <w:rsid w:val="00B24708"/>
    <w:rsid w:val="00B24D95"/>
    <w:rsid w:val="00B252D4"/>
    <w:rsid w:val="00B26932"/>
    <w:rsid w:val="00B27D89"/>
    <w:rsid w:val="00B30554"/>
    <w:rsid w:val="00B3055F"/>
    <w:rsid w:val="00B3068F"/>
    <w:rsid w:val="00B30979"/>
    <w:rsid w:val="00B30AC8"/>
    <w:rsid w:val="00B30CEA"/>
    <w:rsid w:val="00B31908"/>
    <w:rsid w:val="00B31D3E"/>
    <w:rsid w:val="00B31D5E"/>
    <w:rsid w:val="00B3233B"/>
    <w:rsid w:val="00B3287D"/>
    <w:rsid w:val="00B32924"/>
    <w:rsid w:val="00B33394"/>
    <w:rsid w:val="00B338F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EC"/>
    <w:rsid w:val="00B41C66"/>
    <w:rsid w:val="00B42273"/>
    <w:rsid w:val="00B424B6"/>
    <w:rsid w:val="00B43A30"/>
    <w:rsid w:val="00B44939"/>
    <w:rsid w:val="00B44C07"/>
    <w:rsid w:val="00B44DAE"/>
    <w:rsid w:val="00B4693E"/>
    <w:rsid w:val="00B4694C"/>
    <w:rsid w:val="00B4698A"/>
    <w:rsid w:val="00B46BD1"/>
    <w:rsid w:val="00B46C90"/>
    <w:rsid w:val="00B47415"/>
    <w:rsid w:val="00B47535"/>
    <w:rsid w:val="00B477F1"/>
    <w:rsid w:val="00B4792F"/>
    <w:rsid w:val="00B47C05"/>
    <w:rsid w:val="00B50760"/>
    <w:rsid w:val="00B51B92"/>
    <w:rsid w:val="00B5221E"/>
    <w:rsid w:val="00B522AC"/>
    <w:rsid w:val="00B52729"/>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ABA"/>
    <w:rsid w:val="00B642D9"/>
    <w:rsid w:val="00B64F95"/>
    <w:rsid w:val="00B6522C"/>
    <w:rsid w:val="00B65F97"/>
    <w:rsid w:val="00B669F2"/>
    <w:rsid w:val="00B66E67"/>
    <w:rsid w:val="00B66F58"/>
    <w:rsid w:val="00B67521"/>
    <w:rsid w:val="00B67D76"/>
    <w:rsid w:val="00B70104"/>
    <w:rsid w:val="00B712C7"/>
    <w:rsid w:val="00B71986"/>
    <w:rsid w:val="00B71B06"/>
    <w:rsid w:val="00B72BAC"/>
    <w:rsid w:val="00B72F5A"/>
    <w:rsid w:val="00B73A00"/>
    <w:rsid w:val="00B741D0"/>
    <w:rsid w:val="00B74366"/>
    <w:rsid w:val="00B7494D"/>
    <w:rsid w:val="00B74B68"/>
    <w:rsid w:val="00B7560A"/>
    <w:rsid w:val="00B75AF1"/>
    <w:rsid w:val="00B75F6D"/>
    <w:rsid w:val="00B7622E"/>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848"/>
    <w:rsid w:val="00B91FB8"/>
    <w:rsid w:val="00B9241A"/>
    <w:rsid w:val="00B937E7"/>
    <w:rsid w:val="00B93866"/>
    <w:rsid w:val="00B93A46"/>
    <w:rsid w:val="00B93C53"/>
    <w:rsid w:val="00B944B8"/>
    <w:rsid w:val="00B946B2"/>
    <w:rsid w:val="00B95289"/>
    <w:rsid w:val="00B95A24"/>
    <w:rsid w:val="00B95C3F"/>
    <w:rsid w:val="00B9652B"/>
    <w:rsid w:val="00B9672B"/>
    <w:rsid w:val="00B96756"/>
    <w:rsid w:val="00B96A6C"/>
    <w:rsid w:val="00B96BEB"/>
    <w:rsid w:val="00B96F13"/>
    <w:rsid w:val="00B970B0"/>
    <w:rsid w:val="00B97D87"/>
    <w:rsid w:val="00BA05C9"/>
    <w:rsid w:val="00BA080B"/>
    <w:rsid w:val="00BA0A4F"/>
    <w:rsid w:val="00BA0F66"/>
    <w:rsid w:val="00BA1239"/>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47"/>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43A"/>
    <w:rsid w:val="00BD22D9"/>
    <w:rsid w:val="00BD34A2"/>
    <w:rsid w:val="00BD3C64"/>
    <w:rsid w:val="00BD41D7"/>
    <w:rsid w:val="00BD4544"/>
    <w:rsid w:val="00BD584D"/>
    <w:rsid w:val="00BD65B2"/>
    <w:rsid w:val="00BD6643"/>
    <w:rsid w:val="00BD7246"/>
    <w:rsid w:val="00BD7BB0"/>
    <w:rsid w:val="00BD7C43"/>
    <w:rsid w:val="00BE0587"/>
    <w:rsid w:val="00BE0BF5"/>
    <w:rsid w:val="00BE180E"/>
    <w:rsid w:val="00BE1858"/>
    <w:rsid w:val="00BE190E"/>
    <w:rsid w:val="00BE1F04"/>
    <w:rsid w:val="00BE2540"/>
    <w:rsid w:val="00BE2699"/>
    <w:rsid w:val="00BE26FA"/>
    <w:rsid w:val="00BE3B73"/>
    <w:rsid w:val="00BE3C0E"/>
    <w:rsid w:val="00BE598F"/>
    <w:rsid w:val="00BE6552"/>
    <w:rsid w:val="00BE6640"/>
    <w:rsid w:val="00BE7C72"/>
    <w:rsid w:val="00BF073D"/>
    <w:rsid w:val="00BF0886"/>
    <w:rsid w:val="00BF129F"/>
    <w:rsid w:val="00BF1959"/>
    <w:rsid w:val="00BF1D3B"/>
    <w:rsid w:val="00BF22F5"/>
    <w:rsid w:val="00BF2B58"/>
    <w:rsid w:val="00BF4594"/>
    <w:rsid w:val="00BF529E"/>
    <w:rsid w:val="00BF5AEB"/>
    <w:rsid w:val="00BF67EF"/>
    <w:rsid w:val="00BF6ABE"/>
    <w:rsid w:val="00BF6BED"/>
    <w:rsid w:val="00BF6C92"/>
    <w:rsid w:val="00BF700A"/>
    <w:rsid w:val="00BF73B5"/>
    <w:rsid w:val="00BF780E"/>
    <w:rsid w:val="00C000A4"/>
    <w:rsid w:val="00C00F86"/>
    <w:rsid w:val="00C01740"/>
    <w:rsid w:val="00C0177E"/>
    <w:rsid w:val="00C01B4A"/>
    <w:rsid w:val="00C02966"/>
    <w:rsid w:val="00C02B55"/>
    <w:rsid w:val="00C03DD1"/>
    <w:rsid w:val="00C03EB7"/>
    <w:rsid w:val="00C04406"/>
    <w:rsid w:val="00C0495E"/>
    <w:rsid w:val="00C04FFE"/>
    <w:rsid w:val="00C0533D"/>
    <w:rsid w:val="00C06CA3"/>
    <w:rsid w:val="00C06F50"/>
    <w:rsid w:val="00C07161"/>
    <w:rsid w:val="00C0721A"/>
    <w:rsid w:val="00C075EF"/>
    <w:rsid w:val="00C07985"/>
    <w:rsid w:val="00C07B07"/>
    <w:rsid w:val="00C07F25"/>
    <w:rsid w:val="00C10509"/>
    <w:rsid w:val="00C10E87"/>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194"/>
    <w:rsid w:val="00C158E9"/>
    <w:rsid w:val="00C160A1"/>
    <w:rsid w:val="00C1666F"/>
    <w:rsid w:val="00C16987"/>
    <w:rsid w:val="00C16C91"/>
    <w:rsid w:val="00C16D04"/>
    <w:rsid w:val="00C171EA"/>
    <w:rsid w:val="00C179C4"/>
    <w:rsid w:val="00C20A77"/>
    <w:rsid w:val="00C20E68"/>
    <w:rsid w:val="00C21132"/>
    <w:rsid w:val="00C21A30"/>
    <w:rsid w:val="00C21D3F"/>
    <w:rsid w:val="00C22DB0"/>
    <w:rsid w:val="00C23DFD"/>
    <w:rsid w:val="00C23E06"/>
    <w:rsid w:val="00C25FC8"/>
    <w:rsid w:val="00C263E3"/>
    <w:rsid w:val="00C26588"/>
    <w:rsid w:val="00C265EA"/>
    <w:rsid w:val="00C271D1"/>
    <w:rsid w:val="00C274C9"/>
    <w:rsid w:val="00C3061F"/>
    <w:rsid w:val="00C31457"/>
    <w:rsid w:val="00C31BFE"/>
    <w:rsid w:val="00C32030"/>
    <w:rsid w:val="00C327B5"/>
    <w:rsid w:val="00C32E53"/>
    <w:rsid w:val="00C33304"/>
    <w:rsid w:val="00C338F5"/>
    <w:rsid w:val="00C33DBC"/>
    <w:rsid w:val="00C34753"/>
    <w:rsid w:val="00C34BAF"/>
    <w:rsid w:val="00C34C34"/>
    <w:rsid w:val="00C35066"/>
    <w:rsid w:val="00C3528A"/>
    <w:rsid w:val="00C357D8"/>
    <w:rsid w:val="00C35C26"/>
    <w:rsid w:val="00C373EA"/>
    <w:rsid w:val="00C37507"/>
    <w:rsid w:val="00C37C99"/>
    <w:rsid w:val="00C37CB5"/>
    <w:rsid w:val="00C37E50"/>
    <w:rsid w:val="00C37F2F"/>
    <w:rsid w:val="00C4066F"/>
    <w:rsid w:val="00C42709"/>
    <w:rsid w:val="00C42A0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2086"/>
    <w:rsid w:val="00C52854"/>
    <w:rsid w:val="00C52A24"/>
    <w:rsid w:val="00C52D32"/>
    <w:rsid w:val="00C544C8"/>
    <w:rsid w:val="00C54574"/>
    <w:rsid w:val="00C56765"/>
    <w:rsid w:val="00C5753C"/>
    <w:rsid w:val="00C57816"/>
    <w:rsid w:val="00C6041A"/>
    <w:rsid w:val="00C605A8"/>
    <w:rsid w:val="00C61071"/>
    <w:rsid w:val="00C611D3"/>
    <w:rsid w:val="00C612F6"/>
    <w:rsid w:val="00C61989"/>
    <w:rsid w:val="00C619A2"/>
    <w:rsid w:val="00C62047"/>
    <w:rsid w:val="00C62355"/>
    <w:rsid w:val="00C62D98"/>
    <w:rsid w:val="00C632A3"/>
    <w:rsid w:val="00C6399F"/>
    <w:rsid w:val="00C63A34"/>
    <w:rsid w:val="00C63E24"/>
    <w:rsid w:val="00C643C7"/>
    <w:rsid w:val="00C6497D"/>
    <w:rsid w:val="00C64A65"/>
    <w:rsid w:val="00C6526E"/>
    <w:rsid w:val="00C65285"/>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8E0"/>
    <w:rsid w:val="00C75E83"/>
    <w:rsid w:val="00C7617E"/>
    <w:rsid w:val="00C7706C"/>
    <w:rsid w:val="00C77938"/>
    <w:rsid w:val="00C77949"/>
    <w:rsid w:val="00C77AC5"/>
    <w:rsid w:val="00C77CAE"/>
    <w:rsid w:val="00C80574"/>
    <w:rsid w:val="00C80EBC"/>
    <w:rsid w:val="00C8106D"/>
    <w:rsid w:val="00C8201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684"/>
    <w:rsid w:val="00C948BF"/>
    <w:rsid w:val="00C94A83"/>
    <w:rsid w:val="00C94B9F"/>
    <w:rsid w:val="00C955E6"/>
    <w:rsid w:val="00C95B05"/>
    <w:rsid w:val="00C95D9A"/>
    <w:rsid w:val="00C96406"/>
    <w:rsid w:val="00C96CEC"/>
    <w:rsid w:val="00C970BE"/>
    <w:rsid w:val="00C970C8"/>
    <w:rsid w:val="00CA02E5"/>
    <w:rsid w:val="00CA02FE"/>
    <w:rsid w:val="00CA0664"/>
    <w:rsid w:val="00CA0BFB"/>
    <w:rsid w:val="00CA1743"/>
    <w:rsid w:val="00CA237E"/>
    <w:rsid w:val="00CA33A3"/>
    <w:rsid w:val="00CA4139"/>
    <w:rsid w:val="00CA42C1"/>
    <w:rsid w:val="00CA47CB"/>
    <w:rsid w:val="00CA4D77"/>
    <w:rsid w:val="00CA5166"/>
    <w:rsid w:val="00CA64E1"/>
    <w:rsid w:val="00CA6ABE"/>
    <w:rsid w:val="00CA77FA"/>
    <w:rsid w:val="00CB1979"/>
    <w:rsid w:val="00CB1BFC"/>
    <w:rsid w:val="00CB1C73"/>
    <w:rsid w:val="00CB20ED"/>
    <w:rsid w:val="00CB21ED"/>
    <w:rsid w:val="00CB2D43"/>
    <w:rsid w:val="00CB3C1E"/>
    <w:rsid w:val="00CB3E24"/>
    <w:rsid w:val="00CB46BF"/>
    <w:rsid w:val="00CB55B3"/>
    <w:rsid w:val="00CB57DC"/>
    <w:rsid w:val="00CB5945"/>
    <w:rsid w:val="00CB5C1D"/>
    <w:rsid w:val="00CB5CA0"/>
    <w:rsid w:val="00CB5FF7"/>
    <w:rsid w:val="00CB607B"/>
    <w:rsid w:val="00CB6B3C"/>
    <w:rsid w:val="00CB70A1"/>
    <w:rsid w:val="00CB7156"/>
    <w:rsid w:val="00CB71EA"/>
    <w:rsid w:val="00CB748D"/>
    <w:rsid w:val="00CB7BF2"/>
    <w:rsid w:val="00CC045F"/>
    <w:rsid w:val="00CC0E46"/>
    <w:rsid w:val="00CC108F"/>
    <w:rsid w:val="00CC1BF5"/>
    <w:rsid w:val="00CC1E27"/>
    <w:rsid w:val="00CC3078"/>
    <w:rsid w:val="00CC3925"/>
    <w:rsid w:val="00CC45EE"/>
    <w:rsid w:val="00CC4E78"/>
    <w:rsid w:val="00CC4EEC"/>
    <w:rsid w:val="00CC4F9F"/>
    <w:rsid w:val="00CC565E"/>
    <w:rsid w:val="00CC620F"/>
    <w:rsid w:val="00CC6734"/>
    <w:rsid w:val="00CC6E01"/>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BC"/>
    <w:rsid w:val="00CD5A4E"/>
    <w:rsid w:val="00CD5F1C"/>
    <w:rsid w:val="00CD6F81"/>
    <w:rsid w:val="00CD73FF"/>
    <w:rsid w:val="00CE07F5"/>
    <w:rsid w:val="00CE0A3E"/>
    <w:rsid w:val="00CE134E"/>
    <w:rsid w:val="00CE1414"/>
    <w:rsid w:val="00CE14DF"/>
    <w:rsid w:val="00CE1F13"/>
    <w:rsid w:val="00CE1F8C"/>
    <w:rsid w:val="00CE2489"/>
    <w:rsid w:val="00CE275A"/>
    <w:rsid w:val="00CE28F2"/>
    <w:rsid w:val="00CE2A25"/>
    <w:rsid w:val="00CE2C2E"/>
    <w:rsid w:val="00CE3247"/>
    <w:rsid w:val="00CE399B"/>
    <w:rsid w:val="00CE3BB2"/>
    <w:rsid w:val="00CE498D"/>
    <w:rsid w:val="00CE4D16"/>
    <w:rsid w:val="00CE4FFA"/>
    <w:rsid w:val="00CE540C"/>
    <w:rsid w:val="00CE5A18"/>
    <w:rsid w:val="00CE6713"/>
    <w:rsid w:val="00CE6800"/>
    <w:rsid w:val="00CE70F4"/>
    <w:rsid w:val="00CE7209"/>
    <w:rsid w:val="00CE75F2"/>
    <w:rsid w:val="00CE78C2"/>
    <w:rsid w:val="00CE7939"/>
    <w:rsid w:val="00CE7FDF"/>
    <w:rsid w:val="00CF06D5"/>
    <w:rsid w:val="00CF06DE"/>
    <w:rsid w:val="00CF0E17"/>
    <w:rsid w:val="00CF14EB"/>
    <w:rsid w:val="00CF1D58"/>
    <w:rsid w:val="00CF1F79"/>
    <w:rsid w:val="00CF2677"/>
    <w:rsid w:val="00CF2CB6"/>
    <w:rsid w:val="00CF32F6"/>
    <w:rsid w:val="00CF3AE3"/>
    <w:rsid w:val="00CF63E5"/>
    <w:rsid w:val="00CF66FF"/>
    <w:rsid w:val="00CF6CA3"/>
    <w:rsid w:val="00CF6FC2"/>
    <w:rsid w:val="00CF705D"/>
    <w:rsid w:val="00CF7316"/>
    <w:rsid w:val="00CF7B33"/>
    <w:rsid w:val="00D00392"/>
    <w:rsid w:val="00D00B14"/>
    <w:rsid w:val="00D01D6B"/>
    <w:rsid w:val="00D021AA"/>
    <w:rsid w:val="00D02701"/>
    <w:rsid w:val="00D0274C"/>
    <w:rsid w:val="00D029A4"/>
    <w:rsid w:val="00D02B3D"/>
    <w:rsid w:val="00D037B0"/>
    <w:rsid w:val="00D03CCF"/>
    <w:rsid w:val="00D03F7E"/>
    <w:rsid w:val="00D04642"/>
    <w:rsid w:val="00D04B0A"/>
    <w:rsid w:val="00D05014"/>
    <w:rsid w:val="00D05591"/>
    <w:rsid w:val="00D05666"/>
    <w:rsid w:val="00D06478"/>
    <w:rsid w:val="00D068C1"/>
    <w:rsid w:val="00D07AEB"/>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0B5"/>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13F"/>
    <w:rsid w:val="00D32314"/>
    <w:rsid w:val="00D324CF"/>
    <w:rsid w:val="00D325C1"/>
    <w:rsid w:val="00D331C2"/>
    <w:rsid w:val="00D3330B"/>
    <w:rsid w:val="00D33F7A"/>
    <w:rsid w:val="00D3495E"/>
    <w:rsid w:val="00D354EB"/>
    <w:rsid w:val="00D35747"/>
    <w:rsid w:val="00D37664"/>
    <w:rsid w:val="00D377BB"/>
    <w:rsid w:val="00D4094C"/>
    <w:rsid w:val="00D40BD6"/>
    <w:rsid w:val="00D40E98"/>
    <w:rsid w:val="00D41091"/>
    <w:rsid w:val="00D4126D"/>
    <w:rsid w:val="00D4135B"/>
    <w:rsid w:val="00D41480"/>
    <w:rsid w:val="00D416BD"/>
    <w:rsid w:val="00D41BC8"/>
    <w:rsid w:val="00D41D77"/>
    <w:rsid w:val="00D41E4E"/>
    <w:rsid w:val="00D42637"/>
    <w:rsid w:val="00D43195"/>
    <w:rsid w:val="00D4327D"/>
    <w:rsid w:val="00D434C3"/>
    <w:rsid w:val="00D43975"/>
    <w:rsid w:val="00D43E2A"/>
    <w:rsid w:val="00D44402"/>
    <w:rsid w:val="00D4455E"/>
    <w:rsid w:val="00D4468E"/>
    <w:rsid w:val="00D4483A"/>
    <w:rsid w:val="00D4558C"/>
    <w:rsid w:val="00D45631"/>
    <w:rsid w:val="00D456B0"/>
    <w:rsid w:val="00D457AB"/>
    <w:rsid w:val="00D45A95"/>
    <w:rsid w:val="00D45AE8"/>
    <w:rsid w:val="00D45B9E"/>
    <w:rsid w:val="00D45E0B"/>
    <w:rsid w:val="00D45F21"/>
    <w:rsid w:val="00D4630D"/>
    <w:rsid w:val="00D464BD"/>
    <w:rsid w:val="00D4785E"/>
    <w:rsid w:val="00D47DE8"/>
    <w:rsid w:val="00D5003D"/>
    <w:rsid w:val="00D5020B"/>
    <w:rsid w:val="00D50778"/>
    <w:rsid w:val="00D50D63"/>
    <w:rsid w:val="00D51C5E"/>
    <w:rsid w:val="00D52566"/>
    <w:rsid w:val="00D526C8"/>
    <w:rsid w:val="00D52C71"/>
    <w:rsid w:val="00D53BF4"/>
    <w:rsid w:val="00D5428E"/>
    <w:rsid w:val="00D54741"/>
    <w:rsid w:val="00D551E2"/>
    <w:rsid w:val="00D55611"/>
    <w:rsid w:val="00D56B13"/>
    <w:rsid w:val="00D56E36"/>
    <w:rsid w:val="00D5702E"/>
    <w:rsid w:val="00D5753E"/>
    <w:rsid w:val="00D5779B"/>
    <w:rsid w:val="00D6009D"/>
    <w:rsid w:val="00D600EF"/>
    <w:rsid w:val="00D60217"/>
    <w:rsid w:val="00D60271"/>
    <w:rsid w:val="00D60623"/>
    <w:rsid w:val="00D60E01"/>
    <w:rsid w:val="00D611A1"/>
    <w:rsid w:val="00D611AB"/>
    <w:rsid w:val="00D61414"/>
    <w:rsid w:val="00D61620"/>
    <w:rsid w:val="00D61638"/>
    <w:rsid w:val="00D61882"/>
    <w:rsid w:val="00D61EBE"/>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4C6"/>
    <w:rsid w:val="00D73765"/>
    <w:rsid w:val="00D7377C"/>
    <w:rsid w:val="00D740D9"/>
    <w:rsid w:val="00D74236"/>
    <w:rsid w:val="00D746D2"/>
    <w:rsid w:val="00D75062"/>
    <w:rsid w:val="00D76C62"/>
    <w:rsid w:val="00D76CA3"/>
    <w:rsid w:val="00D77078"/>
    <w:rsid w:val="00D77C34"/>
    <w:rsid w:val="00D77C78"/>
    <w:rsid w:val="00D8046D"/>
    <w:rsid w:val="00D80CDF"/>
    <w:rsid w:val="00D8178E"/>
    <w:rsid w:val="00D820FC"/>
    <w:rsid w:val="00D835A5"/>
    <w:rsid w:val="00D83945"/>
    <w:rsid w:val="00D840DA"/>
    <w:rsid w:val="00D84542"/>
    <w:rsid w:val="00D851CA"/>
    <w:rsid w:val="00D8625D"/>
    <w:rsid w:val="00D86901"/>
    <w:rsid w:val="00D86A7B"/>
    <w:rsid w:val="00D8792F"/>
    <w:rsid w:val="00D8795A"/>
    <w:rsid w:val="00D90B3E"/>
    <w:rsid w:val="00D90C01"/>
    <w:rsid w:val="00D91242"/>
    <w:rsid w:val="00D91789"/>
    <w:rsid w:val="00D92083"/>
    <w:rsid w:val="00D92ED4"/>
    <w:rsid w:val="00D93420"/>
    <w:rsid w:val="00D934AE"/>
    <w:rsid w:val="00D93A2C"/>
    <w:rsid w:val="00D93AC0"/>
    <w:rsid w:val="00D94336"/>
    <w:rsid w:val="00D94650"/>
    <w:rsid w:val="00D94A6A"/>
    <w:rsid w:val="00D95235"/>
    <w:rsid w:val="00D95547"/>
    <w:rsid w:val="00D959F6"/>
    <w:rsid w:val="00D95F57"/>
    <w:rsid w:val="00D96083"/>
    <w:rsid w:val="00D9669E"/>
    <w:rsid w:val="00D96A3A"/>
    <w:rsid w:val="00D974EE"/>
    <w:rsid w:val="00D974FA"/>
    <w:rsid w:val="00D97A86"/>
    <w:rsid w:val="00DA05AB"/>
    <w:rsid w:val="00DA0A61"/>
    <w:rsid w:val="00DA0BE3"/>
    <w:rsid w:val="00DA17FC"/>
    <w:rsid w:val="00DA1942"/>
    <w:rsid w:val="00DA1B9B"/>
    <w:rsid w:val="00DA22F0"/>
    <w:rsid w:val="00DA5E2E"/>
    <w:rsid w:val="00DA5FD5"/>
    <w:rsid w:val="00DA62B5"/>
    <w:rsid w:val="00DA649F"/>
    <w:rsid w:val="00DA660D"/>
    <w:rsid w:val="00DA6BC4"/>
    <w:rsid w:val="00DA6C21"/>
    <w:rsid w:val="00DA72F8"/>
    <w:rsid w:val="00DA758B"/>
    <w:rsid w:val="00DA7A8A"/>
    <w:rsid w:val="00DA7EE1"/>
    <w:rsid w:val="00DB0683"/>
    <w:rsid w:val="00DB0D5B"/>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041"/>
    <w:rsid w:val="00DC2386"/>
    <w:rsid w:val="00DC2956"/>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F3C"/>
    <w:rsid w:val="00DD21DA"/>
    <w:rsid w:val="00DD2519"/>
    <w:rsid w:val="00DD2736"/>
    <w:rsid w:val="00DD2A10"/>
    <w:rsid w:val="00DD2ADA"/>
    <w:rsid w:val="00DD2B98"/>
    <w:rsid w:val="00DD2E82"/>
    <w:rsid w:val="00DD314D"/>
    <w:rsid w:val="00DD37E7"/>
    <w:rsid w:val="00DD39A8"/>
    <w:rsid w:val="00DD47C8"/>
    <w:rsid w:val="00DD5A6E"/>
    <w:rsid w:val="00DD5EB4"/>
    <w:rsid w:val="00DD6064"/>
    <w:rsid w:val="00DD6138"/>
    <w:rsid w:val="00DD6240"/>
    <w:rsid w:val="00DD649E"/>
    <w:rsid w:val="00DD65A3"/>
    <w:rsid w:val="00DD6D6F"/>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15E"/>
    <w:rsid w:val="00DE5711"/>
    <w:rsid w:val="00DE5F20"/>
    <w:rsid w:val="00DE661B"/>
    <w:rsid w:val="00DE6E2B"/>
    <w:rsid w:val="00DE7037"/>
    <w:rsid w:val="00DF0AF7"/>
    <w:rsid w:val="00DF144A"/>
    <w:rsid w:val="00DF17DB"/>
    <w:rsid w:val="00DF1869"/>
    <w:rsid w:val="00DF1982"/>
    <w:rsid w:val="00DF26C2"/>
    <w:rsid w:val="00DF27B3"/>
    <w:rsid w:val="00DF28BA"/>
    <w:rsid w:val="00DF3708"/>
    <w:rsid w:val="00DF3DDF"/>
    <w:rsid w:val="00DF3F48"/>
    <w:rsid w:val="00DF4D30"/>
    <w:rsid w:val="00DF5388"/>
    <w:rsid w:val="00DF5705"/>
    <w:rsid w:val="00DF58E2"/>
    <w:rsid w:val="00DF6558"/>
    <w:rsid w:val="00DF6725"/>
    <w:rsid w:val="00DF690E"/>
    <w:rsid w:val="00DF6A09"/>
    <w:rsid w:val="00DF6C8C"/>
    <w:rsid w:val="00DF75AC"/>
    <w:rsid w:val="00DF7A49"/>
    <w:rsid w:val="00DF7D38"/>
    <w:rsid w:val="00DF7FC3"/>
    <w:rsid w:val="00E000D5"/>
    <w:rsid w:val="00E0152E"/>
    <w:rsid w:val="00E01599"/>
    <w:rsid w:val="00E0179C"/>
    <w:rsid w:val="00E01F40"/>
    <w:rsid w:val="00E02773"/>
    <w:rsid w:val="00E0288C"/>
    <w:rsid w:val="00E02A51"/>
    <w:rsid w:val="00E02E87"/>
    <w:rsid w:val="00E042BB"/>
    <w:rsid w:val="00E04697"/>
    <w:rsid w:val="00E04919"/>
    <w:rsid w:val="00E05E2D"/>
    <w:rsid w:val="00E069E3"/>
    <w:rsid w:val="00E076BB"/>
    <w:rsid w:val="00E101B8"/>
    <w:rsid w:val="00E10741"/>
    <w:rsid w:val="00E110DE"/>
    <w:rsid w:val="00E113C6"/>
    <w:rsid w:val="00E11A3D"/>
    <w:rsid w:val="00E1204F"/>
    <w:rsid w:val="00E121DF"/>
    <w:rsid w:val="00E123CC"/>
    <w:rsid w:val="00E12FBA"/>
    <w:rsid w:val="00E1304E"/>
    <w:rsid w:val="00E1329C"/>
    <w:rsid w:val="00E13E63"/>
    <w:rsid w:val="00E14179"/>
    <w:rsid w:val="00E146F6"/>
    <w:rsid w:val="00E146F8"/>
    <w:rsid w:val="00E15D40"/>
    <w:rsid w:val="00E16072"/>
    <w:rsid w:val="00E160F5"/>
    <w:rsid w:val="00E16240"/>
    <w:rsid w:val="00E1633C"/>
    <w:rsid w:val="00E16397"/>
    <w:rsid w:val="00E1736A"/>
    <w:rsid w:val="00E20832"/>
    <w:rsid w:val="00E20941"/>
    <w:rsid w:val="00E20B63"/>
    <w:rsid w:val="00E21018"/>
    <w:rsid w:val="00E21026"/>
    <w:rsid w:val="00E213D4"/>
    <w:rsid w:val="00E217CA"/>
    <w:rsid w:val="00E2211B"/>
    <w:rsid w:val="00E2216E"/>
    <w:rsid w:val="00E2272C"/>
    <w:rsid w:val="00E22FEC"/>
    <w:rsid w:val="00E23403"/>
    <w:rsid w:val="00E24B5E"/>
    <w:rsid w:val="00E24BA1"/>
    <w:rsid w:val="00E2520F"/>
    <w:rsid w:val="00E2534F"/>
    <w:rsid w:val="00E25A55"/>
    <w:rsid w:val="00E25A83"/>
    <w:rsid w:val="00E25B02"/>
    <w:rsid w:val="00E25CFD"/>
    <w:rsid w:val="00E25D98"/>
    <w:rsid w:val="00E262E0"/>
    <w:rsid w:val="00E2694C"/>
    <w:rsid w:val="00E270AB"/>
    <w:rsid w:val="00E27A96"/>
    <w:rsid w:val="00E30A51"/>
    <w:rsid w:val="00E30EE4"/>
    <w:rsid w:val="00E30F82"/>
    <w:rsid w:val="00E32664"/>
    <w:rsid w:val="00E32C8E"/>
    <w:rsid w:val="00E33261"/>
    <w:rsid w:val="00E34367"/>
    <w:rsid w:val="00E345D2"/>
    <w:rsid w:val="00E347D3"/>
    <w:rsid w:val="00E350DC"/>
    <w:rsid w:val="00E355F1"/>
    <w:rsid w:val="00E3566E"/>
    <w:rsid w:val="00E3567D"/>
    <w:rsid w:val="00E357B2"/>
    <w:rsid w:val="00E35F01"/>
    <w:rsid w:val="00E363DD"/>
    <w:rsid w:val="00E365AF"/>
    <w:rsid w:val="00E375BF"/>
    <w:rsid w:val="00E3782C"/>
    <w:rsid w:val="00E37A98"/>
    <w:rsid w:val="00E41326"/>
    <w:rsid w:val="00E414A2"/>
    <w:rsid w:val="00E41B4B"/>
    <w:rsid w:val="00E41EED"/>
    <w:rsid w:val="00E42587"/>
    <w:rsid w:val="00E42A6B"/>
    <w:rsid w:val="00E42AB8"/>
    <w:rsid w:val="00E42B7C"/>
    <w:rsid w:val="00E42CA9"/>
    <w:rsid w:val="00E43E42"/>
    <w:rsid w:val="00E43FBD"/>
    <w:rsid w:val="00E44826"/>
    <w:rsid w:val="00E448B7"/>
    <w:rsid w:val="00E45FA4"/>
    <w:rsid w:val="00E46412"/>
    <w:rsid w:val="00E46BE5"/>
    <w:rsid w:val="00E5077D"/>
    <w:rsid w:val="00E50D81"/>
    <w:rsid w:val="00E50F51"/>
    <w:rsid w:val="00E50F94"/>
    <w:rsid w:val="00E5169D"/>
    <w:rsid w:val="00E52B67"/>
    <w:rsid w:val="00E5343F"/>
    <w:rsid w:val="00E53CA2"/>
    <w:rsid w:val="00E53E12"/>
    <w:rsid w:val="00E54362"/>
    <w:rsid w:val="00E54BE2"/>
    <w:rsid w:val="00E55E1A"/>
    <w:rsid w:val="00E563E5"/>
    <w:rsid w:val="00E56BA8"/>
    <w:rsid w:val="00E57702"/>
    <w:rsid w:val="00E57746"/>
    <w:rsid w:val="00E577C7"/>
    <w:rsid w:val="00E6008D"/>
    <w:rsid w:val="00E6084D"/>
    <w:rsid w:val="00E60B06"/>
    <w:rsid w:val="00E60C92"/>
    <w:rsid w:val="00E60E34"/>
    <w:rsid w:val="00E61D90"/>
    <w:rsid w:val="00E62C28"/>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9B0"/>
    <w:rsid w:val="00E75D4D"/>
    <w:rsid w:val="00E76292"/>
    <w:rsid w:val="00E76434"/>
    <w:rsid w:val="00E76A3A"/>
    <w:rsid w:val="00E76D7D"/>
    <w:rsid w:val="00E77D11"/>
    <w:rsid w:val="00E808E1"/>
    <w:rsid w:val="00E80EDE"/>
    <w:rsid w:val="00E81505"/>
    <w:rsid w:val="00E81709"/>
    <w:rsid w:val="00E81834"/>
    <w:rsid w:val="00E81CD8"/>
    <w:rsid w:val="00E81D97"/>
    <w:rsid w:val="00E81E81"/>
    <w:rsid w:val="00E8279E"/>
    <w:rsid w:val="00E83154"/>
    <w:rsid w:val="00E83222"/>
    <w:rsid w:val="00E83807"/>
    <w:rsid w:val="00E84097"/>
    <w:rsid w:val="00E8432A"/>
    <w:rsid w:val="00E85013"/>
    <w:rsid w:val="00E85110"/>
    <w:rsid w:val="00E85ACD"/>
    <w:rsid w:val="00E85E8B"/>
    <w:rsid w:val="00E865C4"/>
    <w:rsid w:val="00E865CE"/>
    <w:rsid w:val="00E86BCE"/>
    <w:rsid w:val="00E871A9"/>
    <w:rsid w:val="00E9025B"/>
    <w:rsid w:val="00E907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CA1"/>
    <w:rsid w:val="00E95F7F"/>
    <w:rsid w:val="00E96378"/>
    <w:rsid w:val="00E9667A"/>
    <w:rsid w:val="00E96E22"/>
    <w:rsid w:val="00E97228"/>
    <w:rsid w:val="00E97C7F"/>
    <w:rsid w:val="00EA001C"/>
    <w:rsid w:val="00EA0CD1"/>
    <w:rsid w:val="00EA100E"/>
    <w:rsid w:val="00EA1379"/>
    <w:rsid w:val="00EA141A"/>
    <w:rsid w:val="00EA1790"/>
    <w:rsid w:val="00EA19D3"/>
    <w:rsid w:val="00EA256A"/>
    <w:rsid w:val="00EA2BAD"/>
    <w:rsid w:val="00EA4193"/>
    <w:rsid w:val="00EA4970"/>
    <w:rsid w:val="00EA4E23"/>
    <w:rsid w:val="00EA56A6"/>
    <w:rsid w:val="00EA6573"/>
    <w:rsid w:val="00EA6D1E"/>
    <w:rsid w:val="00EA6E8F"/>
    <w:rsid w:val="00EA6F5B"/>
    <w:rsid w:val="00EA7102"/>
    <w:rsid w:val="00EA7167"/>
    <w:rsid w:val="00EA76DD"/>
    <w:rsid w:val="00EB01C2"/>
    <w:rsid w:val="00EB03BA"/>
    <w:rsid w:val="00EB0868"/>
    <w:rsid w:val="00EB0D17"/>
    <w:rsid w:val="00EB164F"/>
    <w:rsid w:val="00EB23E7"/>
    <w:rsid w:val="00EB3280"/>
    <w:rsid w:val="00EB33BE"/>
    <w:rsid w:val="00EB35C1"/>
    <w:rsid w:val="00EB3686"/>
    <w:rsid w:val="00EB381D"/>
    <w:rsid w:val="00EB444B"/>
    <w:rsid w:val="00EB4B5E"/>
    <w:rsid w:val="00EB4CA8"/>
    <w:rsid w:val="00EB4E31"/>
    <w:rsid w:val="00EB5160"/>
    <w:rsid w:val="00EB58C7"/>
    <w:rsid w:val="00EB5A03"/>
    <w:rsid w:val="00EB5C85"/>
    <w:rsid w:val="00EB5DC1"/>
    <w:rsid w:val="00EB6D0E"/>
    <w:rsid w:val="00EB6D85"/>
    <w:rsid w:val="00EB6E93"/>
    <w:rsid w:val="00EB79EA"/>
    <w:rsid w:val="00EB7FCE"/>
    <w:rsid w:val="00EC0799"/>
    <w:rsid w:val="00EC121F"/>
    <w:rsid w:val="00EC1554"/>
    <w:rsid w:val="00EC1B6F"/>
    <w:rsid w:val="00EC2D29"/>
    <w:rsid w:val="00EC3339"/>
    <w:rsid w:val="00EC3E8D"/>
    <w:rsid w:val="00EC42F8"/>
    <w:rsid w:val="00EC4989"/>
    <w:rsid w:val="00EC4A1B"/>
    <w:rsid w:val="00EC4EBE"/>
    <w:rsid w:val="00EC5275"/>
    <w:rsid w:val="00EC5BBD"/>
    <w:rsid w:val="00EC76CF"/>
    <w:rsid w:val="00EC77B6"/>
    <w:rsid w:val="00ED0C16"/>
    <w:rsid w:val="00ED0DC7"/>
    <w:rsid w:val="00ED1268"/>
    <w:rsid w:val="00ED1DC6"/>
    <w:rsid w:val="00ED209B"/>
    <w:rsid w:val="00ED256A"/>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0E50"/>
    <w:rsid w:val="00EE19FD"/>
    <w:rsid w:val="00EE1B56"/>
    <w:rsid w:val="00EE1C85"/>
    <w:rsid w:val="00EE2596"/>
    <w:rsid w:val="00EE2914"/>
    <w:rsid w:val="00EE2F6A"/>
    <w:rsid w:val="00EE334B"/>
    <w:rsid w:val="00EE33F3"/>
    <w:rsid w:val="00EE3480"/>
    <w:rsid w:val="00EE3835"/>
    <w:rsid w:val="00EE3B0D"/>
    <w:rsid w:val="00EE3C3B"/>
    <w:rsid w:val="00EE433A"/>
    <w:rsid w:val="00EE4477"/>
    <w:rsid w:val="00EE44B0"/>
    <w:rsid w:val="00EE523A"/>
    <w:rsid w:val="00EE54B9"/>
    <w:rsid w:val="00EE593B"/>
    <w:rsid w:val="00EE5F7A"/>
    <w:rsid w:val="00EE5FC7"/>
    <w:rsid w:val="00EE6920"/>
    <w:rsid w:val="00EE6E84"/>
    <w:rsid w:val="00EE7367"/>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AF6"/>
    <w:rsid w:val="00EF7CDF"/>
    <w:rsid w:val="00F00357"/>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EB1"/>
    <w:rsid w:val="00F110E8"/>
    <w:rsid w:val="00F11188"/>
    <w:rsid w:val="00F1174E"/>
    <w:rsid w:val="00F126A8"/>
    <w:rsid w:val="00F1334C"/>
    <w:rsid w:val="00F133E3"/>
    <w:rsid w:val="00F13921"/>
    <w:rsid w:val="00F15AF8"/>
    <w:rsid w:val="00F166A2"/>
    <w:rsid w:val="00F16845"/>
    <w:rsid w:val="00F16F93"/>
    <w:rsid w:val="00F170D1"/>
    <w:rsid w:val="00F17A1F"/>
    <w:rsid w:val="00F20241"/>
    <w:rsid w:val="00F207CB"/>
    <w:rsid w:val="00F20D88"/>
    <w:rsid w:val="00F2108C"/>
    <w:rsid w:val="00F211FE"/>
    <w:rsid w:val="00F217F8"/>
    <w:rsid w:val="00F218EF"/>
    <w:rsid w:val="00F21A3C"/>
    <w:rsid w:val="00F21BAE"/>
    <w:rsid w:val="00F21F12"/>
    <w:rsid w:val="00F227C9"/>
    <w:rsid w:val="00F2293A"/>
    <w:rsid w:val="00F229DE"/>
    <w:rsid w:val="00F235F7"/>
    <w:rsid w:val="00F2421D"/>
    <w:rsid w:val="00F25241"/>
    <w:rsid w:val="00F25EA5"/>
    <w:rsid w:val="00F302A5"/>
    <w:rsid w:val="00F30661"/>
    <w:rsid w:val="00F308B9"/>
    <w:rsid w:val="00F30AA8"/>
    <w:rsid w:val="00F3157C"/>
    <w:rsid w:val="00F31B00"/>
    <w:rsid w:val="00F32018"/>
    <w:rsid w:val="00F32DE5"/>
    <w:rsid w:val="00F332DC"/>
    <w:rsid w:val="00F33516"/>
    <w:rsid w:val="00F33852"/>
    <w:rsid w:val="00F33A43"/>
    <w:rsid w:val="00F34532"/>
    <w:rsid w:val="00F345F6"/>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54"/>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8E5"/>
    <w:rsid w:val="00F51A87"/>
    <w:rsid w:val="00F52939"/>
    <w:rsid w:val="00F52B84"/>
    <w:rsid w:val="00F53752"/>
    <w:rsid w:val="00F5388C"/>
    <w:rsid w:val="00F54219"/>
    <w:rsid w:val="00F542A9"/>
    <w:rsid w:val="00F55531"/>
    <w:rsid w:val="00F555C4"/>
    <w:rsid w:val="00F55DB5"/>
    <w:rsid w:val="00F560B4"/>
    <w:rsid w:val="00F56281"/>
    <w:rsid w:val="00F56594"/>
    <w:rsid w:val="00F56FD0"/>
    <w:rsid w:val="00F57102"/>
    <w:rsid w:val="00F5729B"/>
    <w:rsid w:val="00F57665"/>
    <w:rsid w:val="00F57868"/>
    <w:rsid w:val="00F602FE"/>
    <w:rsid w:val="00F60DCD"/>
    <w:rsid w:val="00F60F83"/>
    <w:rsid w:val="00F610E0"/>
    <w:rsid w:val="00F611D1"/>
    <w:rsid w:val="00F61A15"/>
    <w:rsid w:val="00F6347F"/>
    <w:rsid w:val="00F634FB"/>
    <w:rsid w:val="00F636E5"/>
    <w:rsid w:val="00F638A8"/>
    <w:rsid w:val="00F63BE9"/>
    <w:rsid w:val="00F644F1"/>
    <w:rsid w:val="00F64B76"/>
    <w:rsid w:val="00F650C8"/>
    <w:rsid w:val="00F65227"/>
    <w:rsid w:val="00F65FF2"/>
    <w:rsid w:val="00F6698E"/>
    <w:rsid w:val="00F67417"/>
    <w:rsid w:val="00F678A1"/>
    <w:rsid w:val="00F701DB"/>
    <w:rsid w:val="00F71B27"/>
    <w:rsid w:val="00F71B90"/>
    <w:rsid w:val="00F7215F"/>
    <w:rsid w:val="00F732C5"/>
    <w:rsid w:val="00F73B04"/>
    <w:rsid w:val="00F73EC0"/>
    <w:rsid w:val="00F75592"/>
    <w:rsid w:val="00F7599F"/>
    <w:rsid w:val="00F75FB4"/>
    <w:rsid w:val="00F765DB"/>
    <w:rsid w:val="00F7680D"/>
    <w:rsid w:val="00F76C42"/>
    <w:rsid w:val="00F7725C"/>
    <w:rsid w:val="00F7789D"/>
    <w:rsid w:val="00F80241"/>
    <w:rsid w:val="00F80B9A"/>
    <w:rsid w:val="00F81F56"/>
    <w:rsid w:val="00F82282"/>
    <w:rsid w:val="00F82324"/>
    <w:rsid w:val="00F82678"/>
    <w:rsid w:val="00F83041"/>
    <w:rsid w:val="00F83398"/>
    <w:rsid w:val="00F835DF"/>
    <w:rsid w:val="00F84093"/>
    <w:rsid w:val="00F85285"/>
    <w:rsid w:val="00F856D3"/>
    <w:rsid w:val="00F85EE3"/>
    <w:rsid w:val="00F866CD"/>
    <w:rsid w:val="00F86AF6"/>
    <w:rsid w:val="00F86F43"/>
    <w:rsid w:val="00F87C30"/>
    <w:rsid w:val="00F87CD9"/>
    <w:rsid w:val="00F87CF1"/>
    <w:rsid w:val="00F87DF1"/>
    <w:rsid w:val="00F9024D"/>
    <w:rsid w:val="00F914B7"/>
    <w:rsid w:val="00F929A5"/>
    <w:rsid w:val="00F929B7"/>
    <w:rsid w:val="00F9327D"/>
    <w:rsid w:val="00F94317"/>
    <w:rsid w:val="00F94AFD"/>
    <w:rsid w:val="00F94D71"/>
    <w:rsid w:val="00F952BE"/>
    <w:rsid w:val="00F953B3"/>
    <w:rsid w:val="00F9566B"/>
    <w:rsid w:val="00F9576C"/>
    <w:rsid w:val="00F96714"/>
    <w:rsid w:val="00F97D50"/>
    <w:rsid w:val="00FA0E33"/>
    <w:rsid w:val="00FA0E52"/>
    <w:rsid w:val="00FA144D"/>
    <w:rsid w:val="00FA19B4"/>
    <w:rsid w:val="00FA1FDD"/>
    <w:rsid w:val="00FA24E1"/>
    <w:rsid w:val="00FA263B"/>
    <w:rsid w:val="00FA2F4F"/>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999"/>
    <w:rsid w:val="00FB3AC8"/>
    <w:rsid w:val="00FB3D71"/>
    <w:rsid w:val="00FB3D84"/>
    <w:rsid w:val="00FB458B"/>
    <w:rsid w:val="00FB47C3"/>
    <w:rsid w:val="00FB4C59"/>
    <w:rsid w:val="00FB55E5"/>
    <w:rsid w:val="00FB5700"/>
    <w:rsid w:val="00FB5D95"/>
    <w:rsid w:val="00FB633B"/>
    <w:rsid w:val="00FB66D2"/>
    <w:rsid w:val="00FB6A6A"/>
    <w:rsid w:val="00FB78A1"/>
    <w:rsid w:val="00FB7BCA"/>
    <w:rsid w:val="00FB7C70"/>
    <w:rsid w:val="00FC0DC2"/>
    <w:rsid w:val="00FC11E6"/>
    <w:rsid w:val="00FC1A04"/>
    <w:rsid w:val="00FC2982"/>
    <w:rsid w:val="00FC30FB"/>
    <w:rsid w:val="00FC46D9"/>
    <w:rsid w:val="00FC5AAA"/>
    <w:rsid w:val="00FC5CAE"/>
    <w:rsid w:val="00FC5EA5"/>
    <w:rsid w:val="00FC674E"/>
    <w:rsid w:val="00FC718D"/>
    <w:rsid w:val="00FC7724"/>
    <w:rsid w:val="00FC7AD6"/>
    <w:rsid w:val="00FD003B"/>
    <w:rsid w:val="00FD03FA"/>
    <w:rsid w:val="00FD0B1B"/>
    <w:rsid w:val="00FD1A28"/>
    <w:rsid w:val="00FD1E9A"/>
    <w:rsid w:val="00FD2A30"/>
    <w:rsid w:val="00FD2D07"/>
    <w:rsid w:val="00FD34DC"/>
    <w:rsid w:val="00FD46C9"/>
    <w:rsid w:val="00FD51C2"/>
    <w:rsid w:val="00FD53CF"/>
    <w:rsid w:val="00FD6643"/>
    <w:rsid w:val="00FD6707"/>
    <w:rsid w:val="00FD67F6"/>
    <w:rsid w:val="00FD6EE2"/>
    <w:rsid w:val="00FD6FC4"/>
    <w:rsid w:val="00FD7307"/>
    <w:rsid w:val="00FD79BE"/>
    <w:rsid w:val="00FD7C41"/>
    <w:rsid w:val="00FE0385"/>
    <w:rsid w:val="00FE0507"/>
    <w:rsid w:val="00FE07A7"/>
    <w:rsid w:val="00FE0DAC"/>
    <w:rsid w:val="00FE0E16"/>
    <w:rsid w:val="00FE1408"/>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B9B5E"/>
  <w15:docId w15:val="{3227BDFB-8AB3-4624-968F-36A1D4550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F16"/>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1"/>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1"/>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1"/>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1"/>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1"/>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1"/>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1"/>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1"/>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1"/>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5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4940CB"/>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1"/>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1"/>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uiPriority w:val="39"/>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19576B"/>
  </w:style>
  <w:style w:type="paragraph" w:styleId="Sraassuenkleliais2">
    <w:name w:val="List Bullet 2"/>
    <w:basedOn w:val="prastasis"/>
    <w:rsid w:val="00A869F6"/>
    <w:pPr>
      <w:numPr>
        <w:numId w:val="14"/>
      </w:numPr>
      <w:spacing w:after="0" w:line="240" w:lineRule="auto"/>
    </w:pPr>
    <w:rPr>
      <w:rFonts w:ascii="Times New Roman" w:eastAsia="Times New Roman" w:hAnsi="Times New Roman" w:cs="Times New Roman"/>
      <w:sz w:val="20"/>
      <w:szCs w:val="20"/>
      <w:lang w:val="en-US" w:eastAsia="en-US"/>
    </w:rPr>
  </w:style>
  <w:style w:type="paragraph" w:customStyle="1" w:styleId="Point1">
    <w:name w:val="Point 1"/>
    <w:basedOn w:val="prastasis"/>
    <w:uiPriority w:val="99"/>
    <w:rsid w:val="00661FDC"/>
    <w:pPr>
      <w:spacing w:before="120" w:after="120" w:line="240" w:lineRule="auto"/>
      <w:ind w:left="1418" w:hanging="567"/>
      <w:jc w:val="both"/>
    </w:pPr>
    <w:rPr>
      <w:rFonts w:ascii="Times New Roman" w:eastAsia="Times New Roman" w:hAnsi="Times New Roman" w:cs="Times New Roman"/>
      <w:sz w:val="24"/>
      <w:szCs w:val="24"/>
      <w:lang w:val="en-GB" w:eastAsia="ar-SA"/>
    </w:rPr>
  </w:style>
  <w:style w:type="paragraph" w:styleId="Pagrindiniotekstotrauka">
    <w:name w:val="Body Text Indent"/>
    <w:basedOn w:val="prastasis"/>
    <w:link w:val="PagrindiniotekstotraukaDiagrama"/>
    <w:uiPriority w:val="1"/>
    <w:semiHidden/>
    <w:rsid w:val="00661FDC"/>
    <w:pPr>
      <w:spacing w:after="0" w:line="240" w:lineRule="auto"/>
      <w:ind w:firstLine="720"/>
    </w:pPr>
    <w:rPr>
      <w:rFonts w:ascii="Times New Roman" w:eastAsia="Times New Roman" w:hAnsi="Times New Roman" w:cs="Times New Roman"/>
      <w:i/>
      <w:iCs/>
      <w:sz w:val="24"/>
      <w:szCs w:val="24"/>
      <w:lang w:eastAsia="ar-SA"/>
    </w:rPr>
  </w:style>
  <w:style w:type="character" w:customStyle="1" w:styleId="PagrindiniotekstotraukaDiagrama">
    <w:name w:val="Pagrindinio teksto įtrauka Diagrama"/>
    <w:basedOn w:val="Numatytasispastraiposriftas"/>
    <w:link w:val="Pagrindiniotekstotrauka"/>
    <w:uiPriority w:val="1"/>
    <w:semiHidden/>
    <w:rsid w:val="00661FDC"/>
    <w:rPr>
      <w:rFonts w:ascii="Times New Roman" w:eastAsia="Times New Roman" w:hAnsi="Times New Roman" w:cs="Times New Roman"/>
      <w:i/>
      <w:iCs/>
      <w:sz w:val="24"/>
      <w:szCs w:val="24"/>
      <w:lang w:eastAsia="ar-SA"/>
    </w:rPr>
  </w:style>
  <w:style w:type="paragraph" w:customStyle="1" w:styleId="WW-Default">
    <w:name w:val="WW-Default"/>
    <w:rsid w:val="00661FDC"/>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WW-NormalWeb">
    <w:name w:val="WW-Normal (Web)"/>
    <w:basedOn w:val="prastasis"/>
    <w:uiPriority w:val="1"/>
    <w:rsid w:val="00661FDC"/>
    <w:pPr>
      <w:spacing w:before="280" w:after="119" w:line="240" w:lineRule="auto"/>
    </w:pPr>
    <w:rPr>
      <w:rFonts w:ascii="Times New Roman" w:eastAsia="Times New Roman" w:hAnsi="Times New Roman" w:cs="Times New Roman"/>
      <w:sz w:val="24"/>
      <w:szCs w:val="24"/>
      <w:lang w:val="en-GB" w:eastAsia="ar-SA"/>
    </w:rPr>
  </w:style>
  <w:style w:type="paragraph" w:styleId="Pagrindinistekstas3">
    <w:name w:val="Body Text 3"/>
    <w:basedOn w:val="prastasis"/>
    <w:link w:val="Pagrindinistekstas3Diagrama"/>
    <w:uiPriority w:val="99"/>
    <w:unhideWhenUsed/>
    <w:rsid w:val="00661FDC"/>
    <w:pPr>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uiPriority w:val="99"/>
    <w:rsid w:val="00661FDC"/>
    <w:rPr>
      <w:rFonts w:ascii="Times New Roman" w:eastAsia="Times New Roman" w:hAnsi="Times New Roman" w:cs="Times New Roman"/>
      <w:sz w:val="16"/>
      <w:szCs w:val="16"/>
      <w:lang w:eastAsia="ar-SA"/>
    </w:rPr>
  </w:style>
  <w:style w:type="paragraph" w:customStyle="1" w:styleId="53">
    <w:name w:val="_53"/>
    <w:basedOn w:val="prastasis"/>
    <w:uiPriority w:val="1"/>
    <w:rsid w:val="00661FDC"/>
    <w:pPr>
      <w:widowControl w:val="0"/>
      <w:spacing w:after="0" w:line="240" w:lineRule="auto"/>
    </w:pPr>
    <w:rPr>
      <w:rFonts w:ascii="Times New Roman" w:eastAsia="Times New Roman" w:hAnsi="Times New Roman" w:cs="Times New Roman"/>
      <w:sz w:val="24"/>
      <w:szCs w:val="24"/>
      <w:lang w:val="en-US" w:eastAsia="ar-SA"/>
    </w:rPr>
  </w:style>
  <w:style w:type="paragraph" w:customStyle="1" w:styleId="BodyText1">
    <w:name w:val="Body Text1"/>
    <w:uiPriority w:val="99"/>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paragraph" w:customStyle="1" w:styleId="CentrBoldm">
    <w:name w:val="CentrBoldm"/>
    <w:basedOn w:val="prastasis"/>
    <w:uiPriority w:val="1"/>
    <w:rsid w:val="00661FDC"/>
    <w:pPr>
      <w:spacing w:after="0" w:line="240" w:lineRule="auto"/>
      <w:jc w:val="center"/>
    </w:pPr>
    <w:rPr>
      <w:rFonts w:ascii="TimesLT" w:eastAsia="Times New Roman" w:hAnsi="TimesLT" w:cs="Times New Roman"/>
      <w:b/>
      <w:bCs/>
      <w:sz w:val="20"/>
      <w:szCs w:val="20"/>
      <w:lang w:val="en-US" w:eastAsia="ar-SA"/>
    </w:rPr>
  </w:style>
  <w:style w:type="paragraph" w:customStyle="1" w:styleId="Patvirtinta">
    <w:name w:val="Patvirtinta"/>
    <w:rsid w:val="00661FDC"/>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rPr>
  </w:style>
  <w:style w:type="paragraph" w:customStyle="1" w:styleId="MAZAS">
    <w:name w:val="MAZAS"/>
    <w:rsid w:val="00661FDC"/>
    <w:pPr>
      <w:suppressAutoHyphens/>
      <w:autoSpaceDE w:val="0"/>
      <w:spacing w:after="0" w:line="240" w:lineRule="auto"/>
      <w:ind w:firstLine="312"/>
      <w:jc w:val="both"/>
    </w:pPr>
    <w:rPr>
      <w:rFonts w:ascii="TimesLT" w:eastAsia="Arial" w:hAnsi="TimesLT" w:cs="Times New Roman"/>
      <w:color w:val="000000"/>
      <w:sz w:val="8"/>
      <w:szCs w:val="8"/>
      <w:lang w:val="en-US" w:eastAsia="ar-SA"/>
    </w:rPr>
  </w:style>
  <w:style w:type="paragraph" w:styleId="HTMLiankstoformatuotas">
    <w:name w:val="HTML Preformatted"/>
    <w:basedOn w:val="prastasis"/>
    <w:link w:val="HTMLiankstoformatuotasDiagrama"/>
    <w:uiPriority w:val="1"/>
    <w:rsid w:val="00661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character" w:customStyle="1" w:styleId="HTMLiankstoformatuotasDiagrama">
    <w:name w:val="HTML iš anksto formatuotas Diagrama"/>
    <w:basedOn w:val="Numatytasispastraiposriftas"/>
    <w:link w:val="HTMLiankstoformatuotas"/>
    <w:uiPriority w:val="1"/>
    <w:rsid w:val="00661FDC"/>
    <w:rPr>
      <w:rFonts w:ascii="Courier New" w:eastAsia="Times New Roman" w:hAnsi="Courier New" w:cs="Courier New"/>
      <w:sz w:val="20"/>
      <w:szCs w:val="20"/>
      <w:lang w:eastAsia="ar-SA"/>
    </w:rPr>
  </w:style>
  <w:style w:type="paragraph" w:styleId="Paprastasistekstas">
    <w:name w:val="Plain Text"/>
    <w:basedOn w:val="prastasis"/>
    <w:link w:val="PaprastasistekstasDiagrama"/>
    <w:uiPriority w:val="99"/>
    <w:unhideWhenUsed/>
    <w:rsid w:val="00661FDC"/>
    <w:pPr>
      <w:spacing w:after="0" w:line="240" w:lineRule="auto"/>
    </w:pPr>
    <w:rPr>
      <w:rFonts w:ascii="Consolas" w:eastAsia="Calibri" w:hAnsi="Consolas" w:cs="Times New Roman"/>
      <w:lang w:eastAsia="en-US"/>
    </w:rPr>
  </w:style>
  <w:style w:type="character" w:customStyle="1" w:styleId="PaprastasistekstasDiagrama">
    <w:name w:val="Paprastasis tekstas Diagrama"/>
    <w:basedOn w:val="Numatytasispastraiposriftas"/>
    <w:link w:val="Paprastasistekstas"/>
    <w:uiPriority w:val="99"/>
    <w:rsid w:val="00661FDC"/>
    <w:rPr>
      <w:rFonts w:ascii="Consolas" w:eastAsia="Calibri" w:hAnsi="Consolas" w:cs="Times New Roman"/>
      <w:lang w:eastAsia="en-US"/>
    </w:rPr>
  </w:style>
  <w:style w:type="paragraph" w:customStyle="1" w:styleId="TableContents">
    <w:name w:val="Table Contents"/>
    <w:basedOn w:val="prastasis"/>
    <w:uiPriority w:val="1"/>
    <w:rsid w:val="00661FDC"/>
    <w:pPr>
      <w:spacing w:after="0" w:line="240" w:lineRule="auto"/>
    </w:pPr>
    <w:rPr>
      <w:rFonts w:ascii="Times New Roman" w:eastAsia="Times New Roman" w:hAnsi="Times New Roman" w:cs="Times New Roman"/>
      <w:sz w:val="24"/>
      <w:szCs w:val="24"/>
      <w:lang w:eastAsia="ar-SA"/>
    </w:rPr>
  </w:style>
  <w:style w:type="character" w:customStyle="1" w:styleId="WW-Absatz-Standardschriftart11111">
    <w:name w:val="WW-Absatz-Standardschriftart11111"/>
    <w:rsid w:val="00661FDC"/>
  </w:style>
  <w:style w:type="paragraph" w:customStyle="1" w:styleId="Default">
    <w:name w:val="Default"/>
    <w:rsid w:val="00661FD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WW-TableContents11111111111111111111111111111111111111111111111111111111">
    <w:name w:val="WW-Table Contents11111111111111111111111111111111111111111111111111111111"/>
    <w:basedOn w:val="Pagrindinistekstas"/>
    <w:uiPriority w:val="1"/>
    <w:rsid w:val="00661FDC"/>
    <w:pPr>
      <w:spacing w:after="0" w:line="240" w:lineRule="auto"/>
      <w:ind w:firstLine="0"/>
    </w:pPr>
    <w:rPr>
      <w:rFonts w:ascii="Times New Roman" w:eastAsia="Times New Roman" w:hAnsi="Times New Roman" w:cs="Times New Roman"/>
      <w:sz w:val="24"/>
      <w:szCs w:val="24"/>
      <w:lang w:eastAsia="ar-SA"/>
    </w:rPr>
  </w:style>
  <w:style w:type="paragraph" w:customStyle="1" w:styleId="prastasis1">
    <w:name w:val="Įprastasis1"/>
    <w:rsid w:val="00661FDC"/>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Dainiausstilius">
    <w:name w:val="Dainiaus stilius"/>
    <w:basedOn w:val="prastasis"/>
    <w:uiPriority w:val="1"/>
    <w:qFormat/>
    <w:rsid w:val="00661FDC"/>
    <w:pPr>
      <w:spacing w:after="0" w:line="240" w:lineRule="auto"/>
      <w:ind w:firstLine="567"/>
      <w:jc w:val="both"/>
    </w:pPr>
    <w:rPr>
      <w:rFonts w:ascii="Times New Roman" w:eastAsia="Times New Roman" w:hAnsi="Times New Roman" w:cs="Times New Roman"/>
      <w:sz w:val="24"/>
      <w:szCs w:val="24"/>
      <w:lang w:eastAsia="en-US"/>
    </w:rPr>
  </w:style>
  <w:style w:type="paragraph" w:customStyle="1" w:styleId="BodyText2">
    <w:name w:val="Body Text2"/>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paragraph" w:customStyle="1" w:styleId="BodyText10">
    <w:name w:val="Body Text10"/>
    <w:link w:val="BodytextChar"/>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character" w:customStyle="1" w:styleId="BodytextChar">
    <w:name w:val="Body text Char"/>
    <w:link w:val="BodyText10"/>
    <w:rsid w:val="00661FDC"/>
    <w:rPr>
      <w:rFonts w:ascii="TimesLT" w:eastAsia="Arial" w:hAnsi="TimesLT" w:cs="Times New Roman"/>
      <w:sz w:val="20"/>
      <w:szCs w:val="20"/>
      <w:lang w:val="en-US" w:eastAsia="ar-SA"/>
    </w:rPr>
  </w:style>
  <w:style w:type="character" w:customStyle="1" w:styleId="WW-Absatz-Standardschriftart1111111">
    <w:name w:val="WW-Absatz-Standardschriftart1111111"/>
    <w:rsid w:val="00661FDC"/>
  </w:style>
  <w:style w:type="paragraph" w:customStyle="1" w:styleId="CommentText1">
    <w:name w:val="Comment Text1"/>
    <w:basedOn w:val="prastasis"/>
    <w:uiPriority w:val="1"/>
    <w:rsid w:val="00661FDC"/>
    <w:pPr>
      <w:widowControl w:val="0"/>
      <w:spacing w:after="200"/>
    </w:pPr>
    <w:rPr>
      <w:rFonts w:ascii="Times New Roman" w:eastAsia="Times New Roman" w:hAnsi="Times New Roman" w:cs="Arial"/>
      <w:sz w:val="20"/>
      <w:szCs w:val="20"/>
    </w:rPr>
  </w:style>
  <w:style w:type="paragraph" w:styleId="Tekstoblokas">
    <w:name w:val="Block Text"/>
    <w:basedOn w:val="prastasis"/>
    <w:uiPriority w:val="99"/>
    <w:rsid w:val="00661FDC"/>
    <w:pPr>
      <w:spacing w:after="0" w:line="240" w:lineRule="auto"/>
      <w:ind w:left="1440" w:right="142"/>
    </w:pPr>
    <w:rPr>
      <w:rFonts w:ascii="Times New Roman" w:eastAsia="Times New Roman" w:hAnsi="Times New Roman" w:cs="Times New Roman"/>
      <w:sz w:val="24"/>
      <w:szCs w:val="24"/>
      <w:lang w:eastAsia="en-US"/>
    </w:rPr>
  </w:style>
  <w:style w:type="character" w:customStyle="1" w:styleId="st1">
    <w:name w:val="st1"/>
    <w:rsid w:val="00661FDC"/>
  </w:style>
  <w:style w:type="paragraph" w:customStyle="1" w:styleId="TEKSTAS">
    <w:name w:val="TEKSTAS"/>
    <w:basedOn w:val="prastasis"/>
    <w:uiPriority w:val="1"/>
    <w:rsid w:val="00661FDC"/>
    <w:pPr>
      <w:widowControl w:val="0"/>
      <w:spacing w:before="60" w:after="60" w:line="240" w:lineRule="auto"/>
      <w:jc w:val="both"/>
    </w:pPr>
    <w:rPr>
      <w:rFonts w:ascii="Times New Roman" w:eastAsia="Times New Roman" w:hAnsi="Times New Roman" w:cs="Times New Roman"/>
      <w:sz w:val="24"/>
      <w:szCs w:val="24"/>
      <w:lang w:val="en-GB" w:eastAsia="ar-SA"/>
    </w:rPr>
  </w:style>
  <w:style w:type="paragraph" w:customStyle="1" w:styleId="WW-BlockText">
    <w:name w:val="WW-Block Text"/>
    <w:basedOn w:val="prastasis"/>
    <w:uiPriority w:val="1"/>
    <w:rsid w:val="00661FDC"/>
    <w:pPr>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Style2">
    <w:name w:val="Style2"/>
    <w:basedOn w:val="Antrat1"/>
    <w:link w:val="Style2Char"/>
    <w:uiPriority w:val="1"/>
    <w:rsid w:val="00661FDC"/>
    <w:pPr>
      <w:keepLines w:val="0"/>
      <w:numPr>
        <w:numId w:val="15"/>
      </w:numPr>
      <w:pBdr>
        <w:bottom w:val="none" w:sz="0" w:space="0" w:color="auto"/>
      </w:pBdr>
      <w:spacing w:after="360"/>
      <w:jc w:val="both"/>
    </w:pPr>
    <w:rPr>
      <w:rFonts w:ascii="Times New Roman" w:eastAsia="Times New Roman" w:hAnsi="Times New Roman" w:cs="Times New Roman"/>
      <w:sz w:val="28"/>
      <w:szCs w:val="28"/>
      <w:lang w:eastAsia="ar-SA"/>
    </w:rPr>
  </w:style>
  <w:style w:type="character" w:customStyle="1" w:styleId="Style2Char">
    <w:name w:val="Style2 Char"/>
    <w:basedOn w:val="Antrat1Diagrama"/>
    <w:link w:val="Style2"/>
    <w:uiPriority w:val="1"/>
    <w:rsid w:val="00661FDC"/>
    <w:rPr>
      <w:rFonts w:ascii="Times New Roman" w:eastAsia="Times New Roman" w:hAnsi="Times New Roman" w:cs="Times New Roman"/>
      <w:color w:val="262626" w:themeColor="text1" w:themeTint="D9"/>
      <w:sz w:val="28"/>
      <w:szCs w:val="28"/>
      <w:lang w:eastAsia="ar-SA"/>
    </w:rPr>
  </w:style>
  <w:style w:type="character" w:customStyle="1" w:styleId="UnresolvedMention1">
    <w:name w:val="Unresolved Mention1"/>
    <w:uiPriority w:val="99"/>
    <w:semiHidden/>
    <w:unhideWhenUsed/>
    <w:rsid w:val="00661FDC"/>
    <w:rPr>
      <w:color w:val="808080"/>
      <w:shd w:val="clear" w:color="auto" w:fill="E6E6E6"/>
    </w:rPr>
  </w:style>
  <w:style w:type="character" w:customStyle="1" w:styleId="UnresolvedMention2">
    <w:name w:val="Unresolved Mention2"/>
    <w:basedOn w:val="Numatytasispastraiposriftas"/>
    <w:uiPriority w:val="99"/>
    <w:semiHidden/>
    <w:unhideWhenUsed/>
    <w:rsid w:val="00661FDC"/>
    <w:rPr>
      <w:color w:val="808080"/>
      <w:shd w:val="clear" w:color="auto" w:fill="E6E6E6"/>
    </w:rPr>
  </w:style>
  <w:style w:type="paragraph" w:customStyle="1" w:styleId="Tablenumber">
    <w:name w:val="Table number"/>
    <w:basedOn w:val="Sraopastraipa"/>
    <w:link w:val="TablenumberChar"/>
    <w:uiPriority w:val="1"/>
    <w:qFormat/>
    <w:rsid w:val="00661FDC"/>
    <w:pPr>
      <w:spacing w:after="0"/>
      <w:ind w:left="0"/>
      <w:jc w:val="both"/>
    </w:pPr>
    <w:rPr>
      <w:rFonts w:ascii="Times New Roman" w:eastAsia="Times New Roman" w:hAnsi="Times New Roman" w:cs="Times New Roman"/>
      <w:sz w:val="22"/>
      <w:szCs w:val="22"/>
      <w:lang w:eastAsia="en-US"/>
    </w:rPr>
  </w:style>
  <w:style w:type="character" w:customStyle="1" w:styleId="TablenumberChar">
    <w:name w:val="Table number Char"/>
    <w:link w:val="Tablenumber"/>
    <w:uiPriority w:val="1"/>
    <w:rsid w:val="00661FDC"/>
    <w:rPr>
      <w:rFonts w:ascii="Times New Roman" w:eastAsia="Times New Roman" w:hAnsi="Times New Roman" w:cs="Times New Roman"/>
      <w:sz w:val="22"/>
      <w:szCs w:val="22"/>
      <w:lang w:eastAsia="en-US"/>
    </w:rPr>
  </w:style>
  <w:style w:type="paragraph" w:customStyle="1" w:styleId="Numberedtext">
    <w:name w:val="Numbered text"/>
    <w:basedOn w:val="prastasis"/>
    <w:link w:val="NumberedtextChar"/>
    <w:uiPriority w:val="1"/>
    <w:qFormat/>
    <w:rsid w:val="00661FDC"/>
    <w:pPr>
      <w:numPr>
        <w:numId w:val="16"/>
      </w:numPr>
      <w:spacing w:after="0" w:line="240" w:lineRule="auto"/>
      <w:ind w:left="993"/>
      <w:jc w:val="both"/>
    </w:pPr>
    <w:rPr>
      <w:rFonts w:ascii="Times New Roman" w:eastAsia="Times New Roman" w:hAnsi="Times New Roman" w:cs="Times New Roman"/>
      <w:sz w:val="24"/>
      <w:szCs w:val="24"/>
      <w:lang w:eastAsia="en-US"/>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661FDC"/>
    <w:rPr>
      <w:rFonts w:ascii="Times New Roman" w:hAnsi="Times New Roman"/>
      <w:sz w:val="24"/>
      <w:lang w:val="lt-LT"/>
    </w:rPr>
  </w:style>
  <w:style w:type="character" w:customStyle="1" w:styleId="NumberedtextChar">
    <w:name w:val="Numbered text Char"/>
    <w:basedOn w:val="SraopastraipaDiagrama1"/>
    <w:link w:val="Numberedtext"/>
    <w:uiPriority w:val="1"/>
    <w:rsid w:val="00661FDC"/>
    <w:rPr>
      <w:rFonts w:ascii="Times New Roman" w:eastAsia="Times New Roman" w:hAnsi="Times New Roman" w:cs="Times New Roman"/>
      <w:sz w:val="24"/>
      <w:szCs w:val="24"/>
      <w:lang w:val="lt-LT" w:eastAsia="en-US"/>
    </w:rPr>
  </w:style>
  <w:style w:type="paragraph" w:styleId="Pagrindinistekstas2">
    <w:name w:val="Body Text 2"/>
    <w:basedOn w:val="prastasis"/>
    <w:link w:val="Pagrindinistekstas2Diagrama"/>
    <w:uiPriority w:val="99"/>
    <w:semiHidden/>
    <w:unhideWhenUsed/>
    <w:rsid w:val="00661FDC"/>
    <w:pPr>
      <w:spacing w:after="120" w:line="480" w:lineRule="auto"/>
    </w:pPr>
    <w:rPr>
      <w:rFonts w:ascii="Times New Roman" w:eastAsia="Times New Roman" w:hAnsi="Times New Roman" w:cs="Times New Roman"/>
      <w:sz w:val="24"/>
      <w:szCs w:val="24"/>
      <w:lang w:eastAsia="ar-SA"/>
    </w:rPr>
  </w:style>
  <w:style w:type="character" w:customStyle="1" w:styleId="Pagrindinistekstas2Diagrama">
    <w:name w:val="Pagrindinis tekstas 2 Diagrama"/>
    <w:basedOn w:val="Numatytasispastraiposriftas"/>
    <w:link w:val="Pagrindinistekstas2"/>
    <w:uiPriority w:val="99"/>
    <w:semiHidden/>
    <w:rsid w:val="00661FDC"/>
    <w:rPr>
      <w:rFonts w:ascii="Times New Roman" w:eastAsia="Times New Roman" w:hAnsi="Times New Roman" w:cs="Times New Roman"/>
      <w:sz w:val="24"/>
      <w:szCs w:val="24"/>
      <w:lang w:eastAsia="ar-SA"/>
    </w:rPr>
  </w:style>
  <w:style w:type="paragraph" w:customStyle="1" w:styleId="CM1">
    <w:name w:val="CM1"/>
    <w:basedOn w:val="prastasis"/>
    <w:next w:val="prastasis"/>
    <w:uiPriority w:val="99"/>
    <w:rsid w:val="00661FDC"/>
    <w:pPr>
      <w:spacing w:after="0" w:line="240" w:lineRule="auto"/>
    </w:pPr>
    <w:rPr>
      <w:rFonts w:ascii="EUAlbertina" w:eastAsia="Calibri" w:hAnsi="EUAlbertina" w:cs="Times New Roman"/>
      <w:sz w:val="24"/>
      <w:szCs w:val="24"/>
      <w:lang w:val="en-GB"/>
    </w:rPr>
  </w:style>
  <w:style w:type="character" w:customStyle="1" w:styleId="CommentTextChar1">
    <w:name w:val="Comment Text Char1"/>
    <w:uiPriority w:val="99"/>
    <w:semiHidden/>
    <w:rsid w:val="00661FDC"/>
    <w:rPr>
      <w:lang w:val="lt-LT" w:eastAsia="zh-CN"/>
    </w:rPr>
  </w:style>
  <w:style w:type="paragraph" w:customStyle="1" w:styleId="Statja">
    <w:name w:val="Statja"/>
    <w:basedOn w:val="prastasis"/>
    <w:uiPriority w:val="1"/>
    <w:rsid w:val="00661FDC"/>
    <w:pPr>
      <w:tabs>
        <w:tab w:val="left" w:pos="1304"/>
        <w:tab w:val="left" w:pos="1457"/>
        <w:tab w:val="left" w:pos="1604"/>
        <w:tab w:val="left" w:pos="1757"/>
        <w:tab w:val="left" w:pos="1860"/>
        <w:tab w:val="left" w:pos="1984"/>
        <w:tab w:val="left" w:pos="2098"/>
        <w:tab w:val="left" w:pos="2211"/>
      </w:tabs>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661FD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normaltextrun">
    <w:name w:val="normaltextrun"/>
    <w:basedOn w:val="Numatytasispastraiposriftas"/>
    <w:rsid w:val="00661FDC"/>
  </w:style>
  <w:style w:type="paragraph" w:customStyle="1" w:styleId="xmsonormal">
    <w:name w:val="x_msonormal"/>
    <w:basedOn w:val="prastasis"/>
    <w:uiPriority w:val="1"/>
    <w:rsid w:val="00661FDC"/>
    <w:pPr>
      <w:spacing w:beforeAutospacing="1" w:after="0" w:afterAutospacing="1" w:line="240" w:lineRule="auto"/>
    </w:pPr>
    <w:rPr>
      <w:rFonts w:ascii="Times New Roman" w:eastAsia="Times New Roman" w:hAnsi="Times New Roman" w:cs="Times New Roman"/>
      <w:sz w:val="24"/>
      <w:szCs w:val="24"/>
      <w:lang w:val="en-GB" w:eastAsia="en-GB"/>
    </w:rPr>
  </w:style>
  <w:style w:type="paragraph" w:customStyle="1" w:styleId="xmsoplaintext">
    <w:name w:val="x_msoplaintext"/>
    <w:basedOn w:val="prastasis"/>
    <w:uiPriority w:val="1"/>
    <w:rsid w:val="00661FDC"/>
    <w:pPr>
      <w:spacing w:beforeAutospacing="1" w:after="0" w:afterAutospacing="1" w:line="240" w:lineRule="auto"/>
    </w:pPr>
    <w:rPr>
      <w:rFonts w:ascii="Times New Roman" w:eastAsia="Times New Roman" w:hAnsi="Times New Roman" w:cs="Times New Roman"/>
      <w:sz w:val="24"/>
      <w:szCs w:val="24"/>
      <w:lang w:val="en-GB" w:eastAsia="en-GB"/>
    </w:rPr>
  </w:style>
  <w:style w:type="character" w:customStyle="1" w:styleId="Neapdorotaspaminjimas10">
    <w:name w:val="Neapdorotas paminėjimas1"/>
    <w:basedOn w:val="Numatytasispastraiposriftas"/>
    <w:uiPriority w:val="99"/>
    <w:semiHidden/>
    <w:unhideWhenUsed/>
    <w:rsid w:val="00661FDC"/>
    <w:rPr>
      <w:color w:val="605E5C"/>
      <w:shd w:val="clear" w:color="auto" w:fill="E1DFDD"/>
    </w:rPr>
  </w:style>
  <w:style w:type="character" w:customStyle="1" w:styleId="eop">
    <w:name w:val="eop"/>
    <w:basedOn w:val="Numatytasispastraiposriftas"/>
    <w:rsid w:val="00661FDC"/>
  </w:style>
  <w:style w:type="paragraph" w:customStyle="1" w:styleId="Bullets">
    <w:name w:val="Bullets"/>
    <w:basedOn w:val="prastasis"/>
    <w:link w:val="BulletsChar"/>
    <w:uiPriority w:val="1"/>
    <w:qFormat/>
    <w:rsid w:val="00661FDC"/>
    <w:pPr>
      <w:spacing w:after="0" w:line="240" w:lineRule="auto"/>
      <w:contextualSpacing/>
      <w:jc w:val="both"/>
    </w:pPr>
    <w:rPr>
      <w:rFonts w:ascii="Times New Roman" w:eastAsia="Times New Roman" w:hAnsi="Times New Roman" w:cs="Times New Roman"/>
      <w:sz w:val="24"/>
      <w:szCs w:val="24"/>
    </w:rPr>
  </w:style>
  <w:style w:type="character" w:customStyle="1" w:styleId="BulletsChar">
    <w:name w:val="Bullets Char"/>
    <w:basedOn w:val="Numatytasispastraiposriftas"/>
    <w:link w:val="Bullets"/>
    <w:uiPriority w:val="1"/>
    <w:rsid w:val="00661FDC"/>
    <w:rPr>
      <w:rFonts w:ascii="Times New Roman" w:eastAsia="Times New Roman" w:hAnsi="Times New Roman" w:cs="Times New Roman"/>
      <w:sz w:val="24"/>
      <w:szCs w:val="24"/>
    </w:rPr>
  </w:style>
  <w:style w:type="paragraph" w:customStyle="1" w:styleId="Lentelestekstas">
    <w:name w:val="! Lenteles tekstas"/>
    <w:basedOn w:val="prastasis"/>
    <w:uiPriority w:val="1"/>
    <w:rsid w:val="00661FDC"/>
    <w:pPr>
      <w:keepLines/>
      <w:spacing w:after="0" w:line="240" w:lineRule="auto"/>
    </w:pPr>
    <w:rPr>
      <w:rFonts w:ascii="Garamond" w:eastAsia="Times New Roman" w:hAnsi="Garamond" w:cs="Times New Roman"/>
      <w:sz w:val="20"/>
      <w:szCs w:val="20"/>
      <w:lang w:eastAsia="en-US"/>
    </w:rPr>
  </w:style>
  <w:style w:type="paragraph" w:customStyle="1" w:styleId="Pastraipostekstas">
    <w:name w:val="! Pastraipos tekstas"/>
    <w:basedOn w:val="prastasis"/>
    <w:link w:val="PastraipostekstasDiagrama"/>
    <w:uiPriority w:val="1"/>
    <w:rsid w:val="00661FDC"/>
    <w:pPr>
      <w:spacing w:before="120" w:after="0" w:line="240" w:lineRule="auto"/>
      <w:ind w:firstLine="567"/>
      <w:jc w:val="both"/>
    </w:pPr>
    <w:rPr>
      <w:rFonts w:ascii="Garamond" w:eastAsia="Times New Roman" w:hAnsi="Garamond" w:cs="Times New Roman"/>
      <w:sz w:val="24"/>
      <w:szCs w:val="24"/>
    </w:rPr>
  </w:style>
  <w:style w:type="character" w:customStyle="1" w:styleId="PastraipostekstasDiagrama">
    <w:name w:val="! Pastraipos tekstas Diagrama"/>
    <w:link w:val="Pastraipostekstas"/>
    <w:uiPriority w:val="1"/>
    <w:rsid w:val="00661FDC"/>
    <w:rPr>
      <w:rFonts w:ascii="Garamond" w:eastAsia="Times New Roman" w:hAnsi="Garamond" w:cs="Times New Roman"/>
      <w:sz w:val="24"/>
      <w:szCs w:val="24"/>
    </w:rPr>
  </w:style>
  <w:style w:type="paragraph" w:customStyle="1" w:styleId="Lentelespavadinimas">
    <w:name w:val="! Lenteles pavadinimas"/>
    <w:basedOn w:val="Antrat"/>
    <w:uiPriority w:val="1"/>
    <w:qFormat/>
    <w:rsid w:val="00661FDC"/>
    <w:pPr>
      <w:keepNext/>
      <w:spacing w:before="240" w:after="120"/>
      <w:ind w:firstLine="567"/>
    </w:pPr>
    <w:rPr>
      <w:rFonts w:ascii="Garamond" w:eastAsia="Times New Roman" w:hAnsi="Garamond" w:cs="Times New Roman"/>
      <w:color w:val="AF1E94"/>
      <w:sz w:val="22"/>
      <w:szCs w:val="22"/>
      <w:lang w:eastAsia="en-US"/>
    </w:rPr>
  </w:style>
  <w:style w:type="paragraph" w:customStyle="1" w:styleId="NormalLentelese">
    <w:name w:val="Normal Lentelese"/>
    <w:basedOn w:val="prastasis"/>
    <w:uiPriority w:val="1"/>
    <w:rsid w:val="00661FDC"/>
    <w:pPr>
      <w:spacing w:after="200" w:line="240" w:lineRule="auto"/>
      <w:ind w:left="57"/>
      <w:jc w:val="both"/>
    </w:pPr>
    <w:rPr>
      <w:rFonts w:ascii="Garamond" w:eastAsia="Times New Roman" w:hAnsi="Garamond" w:cs="Garamond"/>
      <w:sz w:val="20"/>
      <w:szCs w:val="20"/>
      <w:lang w:eastAsia="zh-CN"/>
    </w:rPr>
  </w:style>
  <w:style w:type="paragraph" w:styleId="Sraassuenkleliais">
    <w:name w:val="List Bullet"/>
    <w:basedOn w:val="prastasis"/>
    <w:link w:val="SraassuenkleliaisDiagrama"/>
    <w:uiPriority w:val="99"/>
    <w:qFormat/>
    <w:rsid w:val="00661FDC"/>
    <w:pPr>
      <w:numPr>
        <w:numId w:val="17"/>
      </w:numPr>
      <w:tabs>
        <w:tab w:val="left" w:pos="709"/>
      </w:tabs>
      <w:spacing w:after="0"/>
      <w:ind w:left="0"/>
      <w:jc w:val="both"/>
    </w:pPr>
    <w:rPr>
      <w:rFonts w:ascii="Times New Roman" w:eastAsia="Times New Roman" w:hAnsi="Times New Roman" w:cs="Times New Roman"/>
      <w:sz w:val="22"/>
      <w:szCs w:val="22"/>
      <w:lang w:eastAsia="en-US"/>
    </w:rPr>
  </w:style>
  <w:style w:type="paragraph" w:customStyle="1" w:styleId="Nospacingtableheader">
    <w:name w:val="No spacing table header"/>
    <w:basedOn w:val="Betarp"/>
    <w:qFormat/>
    <w:rsid w:val="00661FDC"/>
    <w:rPr>
      <w:rFonts w:ascii="Book Antiqua" w:eastAsia="Times New Roman" w:hAnsi="Book Antiqua" w:cs="Times New Roman"/>
      <w:sz w:val="20"/>
      <w:szCs w:val="22"/>
      <w:lang w:eastAsia="en-US"/>
    </w:rPr>
  </w:style>
  <w:style w:type="character" w:customStyle="1" w:styleId="SraassuenkleliaisDiagrama">
    <w:name w:val="Sąrašas su ženkleliais Diagrama"/>
    <w:link w:val="Sraassuenkleliais"/>
    <w:uiPriority w:val="99"/>
    <w:rsid w:val="00661FDC"/>
    <w:rPr>
      <w:rFonts w:ascii="Times New Roman" w:eastAsia="Times New Roman" w:hAnsi="Times New Roman" w:cs="Times New Roman"/>
      <w:sz w:val="22"/>
      <w:szCs w:val="22"/>
      <w:lang w:eastAsia="en-US"/>
    </w:rPr>
  </w:style>
  <w:style w:type="table" w:customStyle="1" w:styleId="17">
    <w:name w:val="17"/>
    <w:basedOn w:val="prastojilentel"/>
    <w:rsid w:val="00661FDC"/>
    <w:pPr>
      <w:spacing w:after="0" w:line="240" w:lineRule="auto"/>
    </w:pPr>
    <w:rPr>
      <w:rFonts w:ascii="Times New Roman" w:eastAsia="Times New Roman" w:hAnsi="Times New Roman" w:cs="Times New Roman"/>
      <w:sz w:val="24"/>
      <w:szCs w:val="24"/>
    </w:rPr>
    <w:tblPr>
      <w:tblStyleRowBandSize w:val="1"/>
      <w:tblStyleColBandSize w:val="1"/>
      <w:tblCellMar>
        <w:left w:w="70" w:type="dxa"/>
        <w:right w:w="70" w:type="dxa"/>
      </w:tblCellMar>
    </w:tblPr>
  </w:style>
  <w:style w:type="paragraph" w:customStyle="1" w:styleId="paragraph">
    <w:name w:val="paragraph"/>
    <w:basedOn w:val="prastasis"/>
    <w:rsid w:val="00661FDC"/>
    <w:pPr>
      <w:spacing w:beforeAutospacing="1" w:after="0" w:afterAutospacing="1" w:line="240" w:lineRule="auto"/>
    </w:pPr>
    <w:rPr>
      <w:rFonts w:ascii="Times New Roman" w:eastAsia="Times New Roman" w:hAnsi="Times New Roman" w:cs="Times New Roman"/>
      <w:sz w:val="24"/>
      <w:szCs w:val="24"/>
    </w:rPr>
  </w:style>
  <w:style w:type="paragraph" w:styleId="Turinys3">
    <w:name w:val="toc 3"/>
    <w:basedOn w:val="prastasis"/>
    <w:next w:val="prastasis"/>
    <w:uiPriority w:val="39"/>
    <w:unhideWhenUsed/>
    <w:rsid w:val="00661FDC"/>
    <w:pPr>
      <w:spacing w:after="100" w:line="240" w:lineRule="auto"/>
      <w:ind w:left="440"/>
    </w:pPr>
    <w:rPr>
      <w:rFonts w:ascii="Times New Roman" w:eastAsia="Times New Roman" w:hAnsi="Times New Roman" w:cs="Times New Roman"/>
      <w:sz w:val="24"/>
      <w:szCs w:val="24"/>
      <w:lang w:eastAsia="ar-SA"/>
    </w:rPr>
  </w:style>
  <w:style w:type="paragraph" w:styleId="Turinys4">
    <w:name w:val="toc 4"/>
    <w:basedOn w:val="prastasis"/>
    <w:next w:val="prastasis"/>
    <w:uiPriority w:val="39"/>
    <w:unhideWhenUsed/>
    <w:rsid w:val="00661FDC"/>
    <w:pPr>
      <w:spacing w:after="100" w:line="240" w:lineRule="auto"/>
      <w:ind w:left="660"/>
    </w:pPr>
    <w:rPr>
      <w:rFonts w:ascii="Times New Roman" w:eastAsia="Times New Roman" w:hAnsi="Times New Roman" w:cs="Times New Roman"/>
      <w:sz w:val="24"/>
      <w:szCs w:val="24"/>
      <w:lang w:eastAsia="ar-SA"/>
    </w:rPr>
  </w:style>
  <w:style w:type="paragraph" w:styleId="Turinys5">
    <w:name w:val="toc 5"/>
    <w:basedOn w:val="prastasis"/>
    <w:next w:val="prastasis"/>
    <w:uiPriority w:val="39"/>
    <w:unhideWhenUsed/>
    <w:rsid w:val="00661FDC"/>
    <w:pPr>
      <w:spacing w:after="100" w:line="240" w:lineRule="auto"/>
      <w:ind w:left="880"/>
    </w:pPr>
    <w:rPr>
      <w:rFonts w:ascii="Times New Roman" w:eastAsia="Times New Roman" w:hAnsi="Times New Roman" w:cs="Times New Roman"/>
      <w:sz w:val="24"/>
      <w:szCs w:val="24"/>
      <w:lang w:eastAsia="ar-SA"/>
    </w:rPr>
  </w:style>
  <w:style w:type="paragraph" w:styleId="Turinys6">
    <w:name w:val="toc 6"/>
    <w:basedOn w:val="prastasis"/>
    <w:next w:val="prastasis"/>
    <w:uiPriority w:val="39"/>
    <w:unhideWhenUsed/>
    <w:rsid w:val="00661FDC"/>
    <w:pPr>
      <w:spacing w:after="100" w:line="240" w:lineRule="auto"/>
      <w:ind w:left="1100"/>
    </w:pPr>
    <w:rPr>
      <w:rFonts w:ascii="Times New Roman" w:eastAsia="Times New Roman" w:hAnsi="Times New Roman" w:cs="Times New Roman"/>
      <w:sz w:val="24"/>
      <w:szCs w:val="24"/>
      <w:lang w:eastAsia="ar-SA"/>
    </w:rPr>
  </w:style>
  <w:style w:type="paragraph" w:styleId="Turinys7">
    <w:name w:val="toc 7"/>
    <w:basedOn w:val="prastasis"/>
    <w:next w:val="prastasis"/>
    <w:uiPriority w:val="39"/>
    <w:unhideWhenUsed/>
    <w:rsid w:val="00661FDC"/>
    <w:pPr>
      <w:spacing w:after="100" w:line="240" w:lineRule="auto"/>
      <w:ind w:left="1320"/>
    </w:pPr>
    <w:rPr>
      <w:rFonts w:ascii="Times New Roman" w:eastAsia="Times New Roman" w:hAnsi="Times New Roman" w:cs="Times New Roman"/>
      <w:sz w:val="24"/>
      <w:szCs w:val="24"/>
      <w:lang w:eastAsia="ar-SA"/>
    </w:rPr>
  </w:style>
  <w:style w:type="paragraph" w:styleId="Turinys8">
    <w:name w:val="toc 8"/>
    <w:basedOn w:val="prastasis"/>
    <w:next w:val="prastasis"/>
    <w:uiPriority w:val="39"/>
    <w:unhideWhenUsed/>
    <w:rsid w:val="00661FDC"/>
    <w:pPr>
      <w:spacing w:after="100" w:line="240" w:lineRule="auto"/>
      <w:ind w:left="1540"/>
    </w:pPr>
    <w:rPr>
      <w:rFonts w:ascii="Times New Roman" w:eastAsia="Times New Roman" w:hAnsi="Times New Roman" w:cs="Times New Roman"/>
      <w:sz w:val="24"/>
      <w:szCs w:val="24"/>
      <w:lang w:eastAsia="ar-SA"/>
    </w:rPr>
  </w:style>
  <w:style w:type="paragraph" w:styleId="Turinys9">
    <w:name w:val="toc 9"/>
    <w:basedOn w:val="prastasis"/>
    <w:next w:val="prastasis"/>
    <w:uiPriority w:val="39"/>
    <w:unhideWhenUsed/>
    <w:rsid w:val="00661FDC"/>
    <w:pPr>
      <w:spacing w:after="100" w:line="240" w:lineRule="auto"/>
      <w:ind w:left="1760"/>
    </w:pPr>
    <w:rPr>
      <w:rFonts w:ascii="Times New Roman" w:eastAsia="Times New Roman" w:hAnsi="Times New Roman" w:cs="Times New Roman"/>
      <w:sz w:val="24"/>
      <w:szCs w:val="24"/>
      <w:lang w:eastAsia="ar-SA"/>
    </w:rPr>
  </w:style>
  <w:style w:type="character" w:customStyle="1" w:styleId="wacimagecontainer">
    <w:name w:val="wacimagecontainer"/>
    <w:basedOn w:val="Numatytasispastraiposriftas"/>
    <w:rsid w:val="00661FDC"/>
  </w:style>
  <w:style w:type="paragraph" w:customStyle="1" w:styleId="Standard">
    <w:name w:val="Standard"/>
    <w:rsid w:val="00F542A9"/>
    <w:pPr>
      <w:suppressAutoHyphens/>
      <w:autoSpaceDN w:val="0"/>
      <w:spacing w:after="200"/>
      <w:textAlignment w:val="baseline"/>
    </w:pPr>
    <w:rPr>
      <w:rFonts w:ascii="Times New Roman" w:eastAsia="Calibri" w:hAnsi="Times New Roman" w:cs="Times New Roman"/>
      <w:sz w:val="24"/>
      <w:szCs w:val="22"/>
      <w:lang w:eastAsia="en-US"/>
    </w:rPr>
  </w:style>
  <w:style w:type="character" w:styleId="Neapdorotaspaminjimas">
    <w:name w:val="Unresolved Mention"/>
    <w:basedOn w:val="Numatytasispastraiposriftas"/>
    <w:uiPriority w:val="99"/>
    <w:semiHidden/>
    <w:unhideWhenUsed/>
    <w:rsid w:val="004F2FF9"/>
    <w:rPr>
      <w:color w:val="605E5C"/>
      <w:shd w:val="clear" w:color="auto" w:fill="E1DFDD"/>
    </w:rPr>
  </w:style>
  <w:style w:type="paragraph" w:customStyle="1" w:styleId="Pantraste">
    <w:name w:val="P.antraste"/>
    <w:basedOn w:val="prastasis"/>
    <w:qFormat/>
    <w:rsid w:val="000F7BEC"/>
    <w:pPr>
      <w:spacing w:after="0" w:line="240" w:lineRule="auto"/>
      <w:ind w:left="-142"/>
      <w:jc w:val="center"/>
    </w:pPr>
    <w:rPr>
      <w:rFonts w:ascii="Times New Roman" w:eastAsia="Times New Roman" w:hAnsi="Times New Roman" w:cs="Times New Roman"/>
      <w:b/>
      <w:sz w:val="24"/>
      <w:szCs w:val="24"/>
      <w:lang w:eastAsia="en-US"/>
    </w:rPr>
  </w:style>
  <w:style w:type="table" w:customStyle="1" w:styleId="Lentelstinklelis11">
    <w:name w:val="Lentelės tinklelis11"/>
    <w:basedOn w:val="prastojilentel"/>
    <w:uiPriority w:val="39"/>
    <w:rsid w:val="000F7BEC"/>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94711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580319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0061139">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17265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138823">
      <w:bodyDiv w:val="1"/>
      <w:marLeft w:val="0"/>
      <w:marRight w:val="0"/>
      <w:marTop w:val="0"/>
      <w:marBottom w:val="0"/>
      <w:divBdr>
        <w:top w:val="none" w:sz="0" w:space="0" w:color="auto"/>
        <w:left w:val="none" w:sz="0" w:space="0" w:color="auto"/>
        <w:bottom w:val="none" w:sz="0" w:space="0" w:color="auto"/>
        <w:right w:val="none" w:sz="0" w:space="0" w:color="auto"/>
      </w:divBdr>
    </w:div>
    <w:div w:id="797603455">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9263602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3572373">
      <w:bodyDiv w:val="1"/>
      <w:marLeft w:val="0"/>
      <w:marRight w:val="0"/>
      <w:marTop w:val="0"/>
      <w:marBottom w:val="0"/>
      <w:divBdr>
        <w:top w:val="none" w:sz="0" w:space="0" w:color="auto"/>
        <w:left w:val="none" w:sz="0" w:space="0" w:color="auto"/>
        <w:bottom w:val="none" w:sz="0" w:space="0" w:color="auto"/>
        <w:right w:val="none" w:sz="0" w:space="0" w:color="auto"/>
      </w:divBdr>
    </w:div>
    <w:div w:id="12023541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0448547">
      <w:bodyDiv w:val="1"/>
      <w:marLeft w:val="0"/>
      <w:marRight w:val="0"/>
      <w:marTop w:val="0"/>
      <w:marBottom w:val="0"/>
      <w:divBdr>
        <w:top w:val="none" w:sz="0" w:space="0" w:color="auto"/>
        <w:left w:val="none" w:sz="0" w:space="0" w:color="auto"/>
        <w:bottom w:val="none" w:sz="0" w:space="0" w:color="auto"/>
        <w:right w:val="none" w:sz="0" w:space="0" w:color="auto"/>
      </w:divBdr>
    </w:div>
    <w:div w:id="1379012534">
      <w:bodyDiv w:val="1"/>
      <w:marLeft w:val="0"/>
      <w:marRight w:val="0"/>
      <w:marTop w:val="0"/>
      <w:marBottom w:val="0"/>
      <w:divBdr>
        <w:top w:val="none" w:sz="0" w:space="0" w:color="auto"/>
        <w:left w:val="none" w:sz="0" w:space="0" w:color="auto"/>
        <w:bottom w:val="none" w:sz="0" w:space="0" w:color="auto"/>
        <w:right w:val="none" w:sz="0" w:space="0" w:color="auto"/>
      </w:divBdr>
    </w:div>
    <w:div w:id="1457062971">
      <w:bodyDiv w:val="1"/>
      <w:marLeft w:val="0"/>
      <w:marRight w:val="0"/>
      <w:marTop w:val="0"/>
      <w:marBottom w:val="0"/>
      <w:divBdr>
        <w:top w:val="none" w:sz="0" w:space="0" w:color="auto"/>
        <w:left w:val="none" w:sz="0" w:space="0" w:color="auto"/>
        <w:bottom w:val="none" w:sz="0" w:space="0" w:color="auto"/>
        <w:right w:val="none" w:sz="0" w:space="0" w:color="auto"/>
      </w:divBdr>
    </w:div>
    <w:div w:id="1463578067">
      <w:bodyDiv w:val="1"/>
      <w:marLeft w:val="0"/>
      <w:marRight w:val="0"/>
      <w:marTop w:val="0"/>
      <w:marBottom w:val="0"/>
      <w:divBdr>
        <w:top w:val="none" w:sz="0" w:space="0" w:color="auto"/>
        <w:left w:val="none" w:sz="0" w:space="0" w:color="auto"/>
        <w:bottom w:val="none" w:sz="0" w:space="0" w:color="auto"/>
        <w:right w:val="none" w:sz="0" w:space="0" w:color="auto"/>
      </w:divBdr>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219171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71255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6FF30B4-0520-4F8A-B130-A9D6397E903A}">
  <ds:schemaRefs>
    <ds:schemaRef ds:uri="http://schemas.openxmlformats.org/officeDocument/2006/bibliography"/>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2775</Words>
  <Characters>1583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Aurimas Baigys</cp:lastModifiedBy>
  <cp:revision>23</cp:revision>
  <dcterms:created xsi:type="dcterms:W3CDTF">2024-07-17T10:59:00Z</dcterms:created>
  <dcterms:modified xsi:type="dcterms:W3CDTF">2025-05-15T15:16:00Z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